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3B96" w14:textId="07EE037F" w:rsidR="00B81E11" w:rsidRPr="00C06712" w:rsidRDefault="00FD2E67" w:rsidP="00B32D17">
      <w:pPr>
        <w:shd w:val="clear" w:color="auto" w:fill="00B0F0"/>
        <w:jc w:val="center"/>
        <w:rPr>
          <w:b/>
          <w:bCs/>
          <w:sz w:val="28"/>
          <w:szCs w:val="32"/>
        </w:rPr>
      </w:pPr>
      <w:r w:rsidRPr="00C06712">
        <w:rPr>
          <w:b/>
          <w:bCs/>
          <w:sz w:val="28"/>
          <w:szCs w:val="32"/>
        </w:rPr>
        <w:t>MARCHES PUBLICS</w:t>
      </w:r>
      <w:r w:rsidR="00B32D17" w:rsidRPr="00C06712">
        <w:rPr>
          <w:b/>
          <w:bCs/>
          <w:sz w:val="28"/>
          <w:szCs w:val="32"/>
        </w:rPr>
        <w:t xml:space="preserve"> DE </w:t>
      </w:r>
      <w:r w:rsidR="00846340">
        <w:rPr>
          <w:b/>
          <w:bCs/>
          <w:sz w:val="28"/>
          <w:szCs w:val="32"/>
        </w:rPr>
        <w:t>PROGRAMMISTE</w:t>
      </w:r>
    </w:p>
    <w:p w14:paraId="3B8EA014" w14:textId="35B1B044" w:rsidR="004F4648" w:rsidRDefault="004F4648" w:rsidP="009C6F5E"/>
    <w:p w14:paraId="7CC3E2C9" w14:textId="77777777" w:rsidR="00FB6251" w:rsidRDefault="00FB6251" w:rsidP="009C6F5E"/>
    <w:tbl>
      <w:tblPr>
        <w:tblW w:w="0" w:type="auto"/>
        <w:tblInd w:w="1039" w:type="dxa"/>
        <w:tblLayout w:type="fixed"/>
        <w:tblCellMar>
          <w:left w:w="71" w:type="dxa"/>
          <w:right w:w="71" w:type="dxa"/>
        </w:tblCellMar>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508"/>
        <w:gridCol w:w="514"/>
        <w:gridCol w:w="454"/>
        <w:gridCol w:w="453"/>
        <w:gridCol w:w="469"/>
      </w:tblGrid>
      <w:tr w:rsidR="00B32D17" w:rsidRPr="00E0712A" w14:paraId="74E9BE57" w14:textId="77777777" w:rsidTr="00A23946">
        <w:trPr>
          <w:trHeight w:hRule="exact" w:val="367"/>
        </w:trPr>
        <w:tc>
          <w:tcPr>
            <w:tcW w:w="397" w:type="dxa"/>
            <w:tcBorders>
              <w:top w:val="single" w:sz="4" w:space="0" w:color="000000"/>
              <w:left w:val="single" w:sz="4" w:space="0" w:color="000000"/>
              <w:bottom w:val="single" w:sz="4" w:space="0" w:color="000000"/>
            </w:tcBorders>
            <w:shd w:val="clear" w:color="auto" w:fill="auto"/>
            <w:vAlign w:val="center"/>
          </w:tcPr>
          <w:p w14:paraId="17C96AD9"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514D67C"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B7509BF"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4403AECA"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C556362"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2D284EF"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7142B8F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7BEA40A"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7A7D20C"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C31FBF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049BF1E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6D9BBCC0"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0AA4F46F" w14:textId="77777777" w:rsidR="00B32D17" w:rsidRPr="00E0712A" w:rsidRDefault="00B32D17" w:rsidP="00A23946">
            <w:pPr>
              <w:snapToGrid w:val="0"/>
              <w:jc w:val="center"/>
              <w:rPr>
                <w:rFonts w:ascii="Arial" w:hAnsi="Arial" w:cs="Arial"/>
                <w:b/>
                <w:sz w:val="32"/>
                <w:szCs w:val="32"/>
                <w:highlight w:val="yellow"/>
              </w:rPr>
            </w:pPr>
          </w:p>
        </w:tc>
        <w:tc>
          <w:tcPr>
            <w:tcW w:w="508" w:type="dxa"/>
            <w:tcBorders>
              <w:top w:val="single" w:sz="4" w:space="0" w:color="000000"/>
              <w:left w:val="single" w:sz="4" w:space="0" w:color="000000"/>
              <w:bottom w:val="single" w:sz="4" w:space="0" w:color="000000"/>
            </w:tcBorders>
            <w:shd w:val="clear" w:color="auto" w:fill="auto"/>
            <w:vAlign w:val="center"/>
          </w:tcPr>
          <w:p w14:paraId="75420257" w14:textId="77777777" w:rsidR="00B32D17" w:rsidRPr="00E0712A" w:rsidRDefault="00B32D17" w:rsidP="00A23946">
            <w:pPr>
              <w:snapToGrid w:val="0"/>
              <w:jc w:val="center"/>
              <w:rPr>
                <w:rFonts w:ascii="Arial" w:hAnsi="Arial" w:cs="Arial"/>
                <w:b/>
                <w:sz w:val="32"/>
                <w:szCs w:val="32"/>
                <w:highlight w:val="yellow"/>
              </w:rPr>
            </w:pPr>
          </w:p>
        </w:tc>
        <w:tc>
          <w:tcPr>
            <w:tcW w:w="514" w:type="dxa"/>
            <w:tcBorders>
              <w:top w:val="single" w:sz="4" w:space="0" w:color="000000"/>
              <w:left w:val="single" w:sz="4" w:space="0" w:color="000000"/>
              <w:bottom w:val="single" w:sz="4" w:space="0" w:color="000000"/>
            </w:tcBorders>
            <w:shd w:val="clear" w:color="auto" w:fill="auto"/>
            <w:vAlign w:val="center"/>
          </w:tcPr>
          <w:p w14:paraId="0060B068" w14:textId="77777777" w:rsidR="00B32D17" w:rsidRPr="00E0712A" w:rsidRDefault="00B32D17" w:rsidP="00A23946">
            <w:pPr>
              <w:snapToGrid w:val="0"/>
              <w:jc w:val="center"/>
              <w:rPr>
                <w:rFonts w:ascii="Arial" w:hAnsi="Arial" w:cs="Arial"/>
                <w:b/>
                <w:sz w:val="32"/>
                <w:szCs w:val="32"/>
                <w:highlight w:val="yellow"/>
              </w:rPr>
            </w:pPr>
          </w:p>
        </w:tc>
        <w:tc>
          <w:tcPr>
            <w:tcW w:w="454" w:type="dxa"/>
            <w:tcBorders>
              <w:top w:val="single" w:sz="4" w:space="0" w:color="000000"/>
              <w:left w:val="single" w:sz="4" w:space="0" w:color="000000"/>
              <w:bottom w:val="single" w:sz="4" w:space="0" w:color="000000"/>
            </w:tcBorders>
            <w:shd w:val="clear" w:color="auto" w:fill="auto"/>
            <w:vAlign w:val="center"/>
          </w:tcPr>
          <w:p w14:paraId="185C2F5F" w14:textId="77777777" w:rsidR="00B32D17" w:rsidRPr="00E0712A" w:rsidRDefault="00B32D17" w:rsidP="00A23946">
            <w:pPr>
              <w:snapToGrid w:val="0"/>
              <w:jc w:val="center"/>
              <w:rPr>
                <w:rFonts w:ascii="Arial" w:hAnsi="Arial" w:cs="Arial"/>
                <w:b/>
                <w:sz w:val="32"/>
                <w:szCs w:val="32"/>
                <w:highlight w:val="yellow"/>
              </w:rPr>
            </w:pPr>
          </w:p>
        </w:tc>
        <w:tc>
          <w:tcPr>
            <w:tcW w:w="453" w:type="dxa"/>
            <w:tcBorders>
              <w:top w:val="single" w:sz="4" w:space="0" w:color="000000"/>
              <w:left w:val="single" w:sz="4" w:space="0" w:color="000000"/>
              <w:bottom w:val="single" w:sz="4" w:space="0" w:color="000000"/>
            </w:tcBorders>
            <w:shd w:val="clear" w:color="auto" w:fill="auto"/>
            <w:vAlign w:val="center"/>
          </w:tcPr>
          <w:p w14:paraId="2391FBB9" w14:textId="77777777" w:rsidR="00B32D17" w:rsidRPr="00E0712A" w:rsidRDefault="00B32D17" w:rsidP="00A23946">
            <w:pPr>
              <w:snapToGrid w:val="0"/>
              <w:jc w:val="center"/>
              <w:rPr>
                <w:rFonts w:ascii="Arial" w:hAnsi="Arial" w:cs="Arial"/>
                <w:b/>
                <w:sz w:val="32"/>
                <w:szCs w:val="32"/>
                <w:highlight w:val="yellow"/>
              </w:rPr>
            </w:pPr>
          </w:p>
        </w:tc>
        <w:tc>
          <w:tcPr>
            <w:tcW w:w="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2B07F" w14:textId="77777777" w:rsidR="00B32D17" w:rsidRPr="00E0712A" w:rsidRDefault="00B32D17" w:rsidP="00A23946">
            <w:pPr>
              <w:snapToGrid w:val="0"/>
              <w:jc w:val="center"/>
              <w:rPr>
                <w:rFonts w:ascii="Arial" w:hAnsi="Arial" w:cs="Arial"/>
                <w:b/>
                <w:sz w:val="32"/>
                <w:szCs w:val="32"/>
                <w:highlight w:val="yellow"/>
              </w:rPr>
            </w:pPr>
          </w:p>
        </w:tc>
      </w:tr>
    </w:tbl>
    <w:p w14:paraId="6132A2B4" w14:textId="7D62E914" w:rsidR="00B32D17" w:rsidRDefault="00B32D17" w:rsidP="00B32D17"/>
    <w:p w14:paraId="5694B0E8" w14:textId="77777777" w:rsidR="00FB6251" w:rsidRDefault="00FB6251" w:rsidP="00B32D17"/>
    <w:tbl>
      <w:tblPr>
        <w:tblStyle w:val="Grilledutableau"/>
        <w:tblW w:w="0" w:type="auto"/>
        <w:tblLook w:val="04A0" w:firstRow="1" w:lastRow="0" w:firstColumn="1" w:lastColumn="0" w:noHBand="0" w:noVBand="1"/>
      </w:tblPr>
      <w:tblGrid>
        <w:gridCol w:w="9608"/>
      </w:tblGrid>
      <w:tr w:rsidR="00C06712" w14:paraId="4134BAA8" w14:textId="77777777" w:rsidTr="008B2282">
        <w:tc>
          <w:tcPr>
            <w:tcW w:w="9608" w:type="dxa"/>
            <w:tcBorders>
              <w:top w:val="double" w:sz="4" w:space="0" w:color="auto"/>
              <w:left w:val="double" w:sz="4" w:space="0" w:color="auto"/>
              <w:bottom w:val="double" w:sz="4" w:space="0" w:color="auto"/>
              <w:right w:val="double" w:sz="4" w:space="0" w:color="auto"/>
            </w:tcBorders>
            <w:shd w:val="clear" w:color="auto" w:fill="D9F5FF"/>
          </w:tcPr>
          <w:p w14:paraId="6D8BAB08" w14:textId="77777777" w:rsidR="00C06712" w:rsidRPr="00C06712" w:rsidRDefault="00C06712" w:rsidP="00C06712">
            <w:pPr>
              <w:jc w:val="center"/>
              <w:rPr>
                <w:b/>
                <w:bCs/>
                <w:sz w:val="28"/>
                <w:szCs w:val="32"/>
              </w:rPr>
            </w:pPr>
            <w:r w:rsidRPr="00C06712">
              <w:rPr>
                <w:b/>
                <w:bCs/>
                <w:sz w:val="28"/>
                <w:szCs w:val="32"/>
              </w:rPr>
              <w:t>ACTE D’ENGAGEMENT (AE)</w:t>
            </w:r>
          </w:p>
          <w:p w14:paraId="0000FE9F" w14:textId="5D50092D" w:rsidR="00C06712" w:rsidRPr="00C06712" w:rsidRDefault="0067569D" w:rsidP="00C06712">
            <w:pPr>
              <w:jc w:val="center"/>
              <w:rPr>
                <w:i/>
                <w:iCs/>
              </w:rPr>
            </w:pPr>
            <w:r>
              <w:rPr>
                <w:b/>
                <w:bCs/>
                <w:i/>
                <w:iCs/>
                <w:sz w:val="28"/>
                <w:szCs w:val="32"/>
              </w:rPr>
              <w:t>Groupement</w:t>
            </w:r>
          </w:p>
        </w:tc>
      </w:tr>
      <w:tr w:rsidR="00C06712" w14:paraId="7B6151E3" w14:textId="77777777" w:rsidTr="008B2282">
        <w:trPr>
          <w:trHeight w:val="567"/>
        </w:trPr>
        <w:tc>
          <w:tcPr>
            <w:tcW w:w="9608" w:type="dxa"/>
            <w:tcBorders>
              <w:top w:val="double" w:sz="4" w:space="0" w:color="auto"/>
              <w:left w:val="nil"/>
              <w:bottom w:val="double" w:sz="4" w:space="0" w:color="auto"/>
              <w:right w:val="nil"/>
            </w:tcBorders>
          </w:tcPr>
          <w:p w14:paraId="77726A34" w14:textId="77777777" w:rsidR="00C06712" w:rsidRDefault="00C06712" w:rsidP="00C06712">
            <w:pPr>
              <w:jc w:val="center"/>
            </w:pPr>
          </w:p>
        </w:tc>
      </w:tr>
      <w:tr w:rsidR="00C06712" w14:paraId="19AA25AB" w14:textId="77777777" w:rsidTr="008B2282">
        <w:tc>
          <w:tcPr>
            <w:tcW w:w="9608" w:type="dxa"/>
            <w:tcBorders>
              <w:top w:val="double" w:sz="4" w:space="0" w:color="auto"/>
              <w:left w:val="double" w:sz="4" w:space="0" w:color="auto"/>
              <w:right w:val="double" w:sz="4" w:space="0" w:color="auto"/>
            </w:tcBorders>
            <w:shd w:val="clear" w:color="auto" w:fill="00B0F0"/>
          </w:tcPr>
          <w:p w14:paraId="5F8F5B30" w14:textId="1F17BE8B" w:rsidR="00C06712" w:rsidRPr="00D12E1D" w:rsidRDefault="00C06712" w:rsidP="00C06712">
            <w:pPr>
              <w:jc w:val="center"/>
              <w:rPr>
                <w:b/>
                <w:bCs/>
              </w:rPr>
            </w:pPr>
            <w:r w:rsidRPr="00D12E1D">
              <w:rPr>
                <w:b/>
                <w:bCs/>
                <w:sz w:val="24"/>
                <w:szCs w:val="28"/>
              </w:rPr>
              <w:t>Pouvoir adjudicateur exerçant la maîtrise d'ouvrage</w:t>
            </w:r>
          </w:p>
        </w:tc>
      </w:tr>
      <w:tr w:rsidR="00C06712" w14:paraId="09917901" w14:textId="77777777" w:rsidTr="008B2282">
        <w:tc>
          <w:tcPr>
            <w:tcW w:w="9608" w:type="dxa"/>
            <w:tcBorders>
              <w:left w:val="double" w:sz="4" w:space="0" w:color="auto"/>
              <w:bottom w:val="double" w:sz="4" w:space="0" w:color="auto"/>
              <w:right w:val="double" w:sz="4" w:space="0" w:color="auto"/>
            </w:tcBorders>
          </w:tcPr>
          <w:p w14:paraId="07EBBC39" w14:textId="77777777" w:rsidR="00C06712" w:rsidRDefault="00C06712" w:rsidP="00C06712">
            <w:pPr>
              <w:jc w:val="center"/>
            </w:pPr>
            <w:r>
              <w:t>État – Ministère de la Justice – Secrétariat Général</w:t>
            </w:r>
          </w:p>
          <w:p w14:paraId="2F73D3CF" w14:textId="79A088D5" w:rsidR="00C06712" w:rsidRDefault="00C06712" w:rsidP="00C06712">
            <w:pPr>
              <w:jc w:val="center"/>
            </w:pPr>
            <w:r>
              <w:t>Service de l’Immobilier Ministériel</w:t>
            </w:r>
          </w:p>
        </w:tc>
      </w:tr>
      <w:tr w:rsidR="00C06712" w14:paraId="08A633C1" w14:textId="77777777" w:rsidTr="008B2282">
        <w:trPr>
          <w:trHeight w:val="567"/>
        </w:trPr>
        <w:tc>
          <w:tcPr>
            <w:tcW w:w="9608" w:type="dxa"/>
            <w:tcBorders>
              <w:top w:val="double" w:sz="4" w:space="0" w:color="auto"/>
              <w:left w:val="nil"/>
              <w:bottom w:val="double" w:sz="4" w:space="0" w:color="auto"/>
              <w:right w:val="nil"/>
            </w:tcBorders>
          </w:tcPr>
          <w:p w14:paraId="2CDBD5CF" w14:textId="77777777" w:rsidR="00C06712" w:rsidRDefault="00C06712" w:rsidP="00C06712">
            <w:pPr>
              <w:jc w:val="center"/>
            </w:pPr>
          </w:p>
        </w:tc>
      </w:tr>
      <w:tr w:rsidR="00C06712" w14:paraId="31FE60A8" w14:textId="77777777" w:rsidTr="008B2282">
        <w:tc>
          <w:tcPr>
            <w:tcW w:w="9608" w:type="dxa"/>
            <w:tcBorders>
              <w:top w:val="double" w:sz="4" w:space="0" w:color="auto"/>
              <w:left w:val="double" w:sz="4" w:space="0" w:color="auto"/>
              <w:right w:val="double" w:sz="4" w:space="0" w:color="auto"/>
            </w:tcBorders>
            <w:shd w:val="clear" w:color="auto" w:fill="00B0F0"/>
          </w:tcPr>
          <w:p w14:paraId="6B1C2683" w14:textId="4E5895E9" w:rsidR="00C06712" w:rsidRPr="00D12E1D" w:rsidRDefault="00C06712" w:rsidP="00C06712">
            <w:pPr>
              <w:jc w:val="center"/>
              <w:rPr>
                <w:b/>
                <w:bCs/>
              </w:rPr>
            </w:pPr>
            <w:r w:rsidRPr="00D12E1D">
              <w:rPr>
                <w:b/>
                <w:bCs/>
                <w:sz w:val="24"/>
                <w:szCs w:val="28"/>
              </w:rPr>
              <w:t>Objet du marché</w:t>
            </w:r>
          </w:p>
        </w:tc>
      </w:tr>
      <w:tr w:rsidR="008B2282" w14:paraId="4B0B8438" w14:textId="77777777" w:rsidTr="008B2282">
        <w:trPr>
          <w:trHeight w:val="185"/>
        </w:trPr>
        <w:tc>
          <w:tcPr>
            <w:tcW w:w="9608" w:type="dxa"/>
            <w:tcBorders>
              <w:left w:val="double" w:sz="4" w:space="0" w:color="auto"/>
              <w:bottom w:val="double" w:sz="4" w:space="0" w:color="auto"/>
              <w:right w:val="double" w:sz="4" w:space="0" w:color="auto"/>
            </w:tcBorders>
          </w:tcPr>
          <w:p w14:paraId="06CEEA9F" w14:textId="53A183D1" w:rsidR="008B2282" w:rsidRPr="00C06712" w:rsidRDefault="008B2282" w:rsidP="008B2282">
            <w:pPr>
              <w:jc w:val="center"/>
              <w:rPr>
                <w:b/>
                <w:bCs/>
              </w:rPr>
            </w:pPr>
            <w:r w:rsidRPr="00F767E5">
              <w:rPr>
                <w:b/>
                <w:bCs/>
                <w:sz w:val="24"/>
                <w:szCs w:val="28"/>
              </w:rPr>
              <w:t xml:space="preserve">Marché de prestations intellectuelles pour la mission de programmation relative </w:t>
            </w:r>
            <w:bookmarkStart w:id="0" w:name="_Hlk234394390"/>
            <w:r w:rsidRPr="00F767E5">
              <w:rPr>
                <w:b/>
                <w:bCs/>
                <w:sz w:val="24"/>
                <w:szCs w:val="28"/>
              </w:rPr>
              <w:t xml:space="preserve">à la </w:t>
            </w:r>
            <w:r>
              <w:rPr>
                <w:b/>
                <w:bCs/>
                <w:sz w:val="24"/>
                <w:szCs w:val="28"/>
              </w:rPr>
              <w:t>réorganisation/extension de la Cour d’Appel de Saint Denis (974)</w:t>
            </w:r>
            <w:bookmarkEnd w:id="0"/>
          </w:p>
        </w:tc>
      </w:tr>
      <w:tr w:rsidR="00C06712" w14:paraId="7F4AA017" w14:textId="77777777" w:rsidTr="008B2282">
        <w:trPr>
          <w:trHeight w:val="567"/>
        </w:trPr>
        <w:tc>
          <w:tcPr>
            <w:tcW w:w="9608" w:type="dxa"/>
            <w:tcBorders>
              <w:top w:val="double" w:sz="4" w:space="0" w:color="auto"/>
              <w:left w:val="nil"/>
              <w:bottom w:val="double" w:sz="4" w:space="0" w:color="auto"/>
              <w:right w:val="nil"/>
            </w:tcBorders>
          </w:tcPr>
          <w:p w14:paraId="13DC2380" w14:textId="77777777" w:rsidR="00C06712" w:rsidRDefault="00C06712" w:rsidP="00C06712">
            <w:pPr>
              <w:jc w:val="center"/>
            </w:pPr>
          </w:p>
        </w:tc>
      </w:tr>
      <w:tr w:rsidR="00C06712" w14:paraId="4AFE86DA" w14:textId="77777777" w:rsidTr="008B2282">
        <w:tc>
          <w:tcPr>
            <w:tcW w:w="9608" w:type="dxa"/>
            <w:tcBorders>
              <w:top w:val="double" w:sz="4" w:space="0" w:color="auto"/>
              <w:left w:val="double" w:sz="4" w:space="0" w:color="auto"/>
              <w:bottom w:val="double" w:sz="4" w:space="0" w:color="auto"/>
              <w:right w:val="double" w:sz="4" w:space="0" w:color="auto"/>
            </w:tcBorders>
          </w:tcPr>
          <w:p w14:paraId="6CEC9434" w14:textId="5B59260C" w:rsidR="00C06712" w:rsidRPr="00C06712" w:rsidRDefault="00C06712" w:rsidP="00C06712">
            <w:pPr>
              <w:jc w:val="center"/>
              <w:rPr>
                <w:b/>
                <w:bCs/>
              </w:rPr>
            </w:pPr>
            <w:r w:rsidRPr="00C06712">
              <w:rPr>
                <w:b/>
                <w:bCs/>
              </w:rPr>
              <w:t xml:space="preserve">Marché sur procédure adaptée en application des </w:t>
            </w:r>
            <w:hyperlink r:id="rId8" w:history="1">
              <w:r w:rsidRPr="001115FA">
                <w:rPr>
                  <w:rStyle w:val="Lienhypertexte"/>
                  <w:b/>
                  <w:bCs/>
                </w:rPr>
                <w:t>articles L.2123-1</w:t>
              </w:r>
            </w:hyperlink>
            <w:r w:rsidRPr="00C06712">
              <w:rPr>
                <w:b/>
                <w:bCs/>
              </w:rPr>
              <w:t xml:space="preserve"> et </w:t>
            </w:r>
            <w:hyperlink r:id="rId9" w:anchor="LEGISCTA000037730859" w:history="1">
              <w:r w:rsidRPr="001115FA">
                <w:rPr>
                  <w:rStyle w:val="Lienhypertexte"/>
                  <w:b/>
                  <w:bCs/>
                </w:rPr>
                <w:t>R.2123-1 à R.2123-7</w:t>
              </w:r>
            </w:hyperlink>
            <w:r w:rsidRPr="00C06712">
              <w:rPr>
                <w:b/>
                <w:bCs/>
              </w:rPr>
              <w:t xml:space="preserve"> du code de la commande publique</w:t>
            </w:r>
          </w:p>
        </w:tc>
      </w:tr>
    </w:tbl>
    <w:p w14:paraId="068F20CC" w14:textId="77777777" w:rsidR="00C06712" w:rsidRPr="00B32D17" w:rsidRDefault="00C06712" w:rsidP="00B32D17"/>
    <w:p w14:paraId="75D258B8" w14:textId="28E323D8" w:rsidR="00B32D17" w:rsidRDefault="00C06712" w:rsidP="00B32D17">
      <w:r w:rsidRPr="00C06712">
        <w:t xml:space="preserve">L’offre a été établie sur la base des conditions économiques en vigueur au mois </w:t>
      </w:r>
      <w:r w:rsidR="00E00C07">
        <w:t xml:space="preserve">de </w:t>
      </w:r>
      <w:r w:rsidR="008B2282">
        <w:t>septembre</w:t>
      </w:r>
      <w:r w:rsidR="00681C62">
        <w:t xml:space="preserve"> 202</w:t>
      </w:r>
      <w:r w:rsidR="007B166B">
        <w:t>6</w:t>
      </w:r>
      <w:r w:rsidR="00681C62">
        <w:t xml:space="preserve"> </w:t>
      </w:r>
      <w:r w:rsidRPr="00C06712">
        <w:t>(mois zéro m</w:t>
      </w:r>
      <w:r w:rsidRPr="00C06712">
        <w:rPr>
          <w:vertAlign w:val="subscript"/>
        </w:rPr>
        <w:t>0</w:t>
      </w:r>
      <w:r w:rsidRPr="00C06712">
        <w:t>).</w:t>
      </w:r>
    </w:p>
    <w:p w14:paraId="4536AFBA" w14:textId="5E004B6F" w:rsidR="00C06712" w:rsidRDefault="00C06712" w:rsidP="00B32D17"/>
    <w:tbl>
      <w:tblPr>
        <w:tblStyle w:val="Grilledutableau"/>
        <w:tblW w:w="0" w:type="auto"/>
        <w:tblLook w:val="04A0" w:firstRow="1" w:lastRow="0" w:firstColumn="1" w:lastColumn="0" w:noHBand="0" w:noVBand="1"/>
      </w:tblPr>
      <w:tblGrid>
        <w:gridCol w:w="4814"/>
        <w:gridCol w:w="4814"/>
      </w:tblGrid>
      <w:tr w:rsidR="00C06712" w14:paraId="171F7310" w14:textId="77777777" w:rsidTr="00E10B97">
        <w:tc>
          <w:tcPr>
            <w:tcW w:w="4814" w:type="dxa"/>
            <w:tcBorders>
              <w:right w:val="single" w:sz="4" w:space="0" w:color="auto"/>
            </w:tcBorders>
            <w:shd w:val="clear" w:color="auto" w:fill="00B0F0"/>
          </w:tcPr>
          <w:p w14:paraId="0C5EF31D" w14:textId="7E6A64B3" w:rsidR="00C06712" w:rsidRPr="0034525F" w:rsidRDefault="00C06712" w:rsidP="00C06712">
            <w:pPr>
              <w:rPr>
                <w:sz w:val="24"/>
                <w:szCs w:val="28"/>
              </w:rPr>
            </w:pPr>
            <w:r w:rsidRPr="0034525F">
              <w:rPr>
                <w:sz w:val="24"/>
                <w:szCs w:val="28"/>
              </w:rPr>
              <w:t>Montant TTC</w:t>
            </w:r>
          </w:p>
        </w:tc>
        <w:tc>
          <w:tcPr>
            <w:tcW w:w="4814" w:type="dxa"/>
            <w:tcBorders>
              <w:top w:val="single" w:sz="4" w:space="0" w:color="auto"/>
              <w:left w:val="single" w:sz="4" w:space="0" w:color="auto"/>
              <w:right w:val="single" w:sz="4" w:space="0" w:color="auto"/>
            </w:tcBorders>
            <w:shd w:val="clear" w:color="auto" w:fill="00B0F0"/>
          </w:tcPr>
          <w:p w14:paraId="31A16153" w14:textId="58D12DD8" w:rsidR="00C06712" w:rsidRPr="0034525F" w:rsidRDefault="00C06712" w:rsidP="00C06712">
            <w:pPr>
              <w:rPr>
                <w:sz w:val="24"/>
                <w:szCs w:val="28"/>
              </w:rPr>
            </w:pPr>
            <w:r w:rsidRPr="0034525F">
              <w:rPr>
                <w:sz w:val="24"/>
                <w:szCs w:val="28"/>
              </w:rPr>
              <w:t>Référence PLACE</w:t>
            </w:r>
          </w:p>
        </w:tc>
      </w:tr>
      <w:tr w:rsidR="00C06712" w14:paraId="294FF8A0" w14:textId="77777777" w:rsidTr="00E10B97">
        <w:tc>
          <w:tcPr>
            <w:tcW w:w="4814" w:type="dxa"/>
            <w:tcBorders>
              <w:bottom w:val="single" w:sz="4" w:space="0" w:color="auto"/>
              <w:right w:val="single" w:sz="4" w:space="0" w:color="auto"/>
            </w:tcBorders>
          </w:tcPr>
          <w:p w14:paraId="2C8DF259" w14:textId="77777777" w:rsidR="00C06712" w:rsidRPr="0034525F" w:rsidRDefault="00C06712" w:rsidP="00C06712">
            <w:pPr>
              <w:rPr>
                <w:sz w:val="24"/>
                <w:szCs w:val="28"/>
              </w:rPr>
            </w:pPr>
          </w:p>
        </w:tc>
        <w:tc>
          <w:tcPr>
            <w:tcW w:w="4814" w:type="dxa"/>
            <w:tcBorders>
              <w:left w:val="single" w:sz="4" w:space="0" w:color="auto"/>
              <w:bottom w:val="single" w:sz="4" w:space="0" w:color="auto"/>
              <w:right w:val="single" w:sz="4" w:space="0" w:color="auto"/>
            </w:tcBorders>
          </w:tcPr>
          <w:p w14:paraId="5C970963" w14:textId="1A355E0A" w:rsidR="00C06712" w:rsidRPr="0034525F" w:rsidRDefault="00681C62" w:rsidP="00C06712">
            <w:pPr>
              <w:rPr>
                <w:sz w:val="24"/>
                <w:szCs w:val="28"/>
              </w:rPr>
            </w:pPr>
            <w:r w:rsidRPr="00C56BCD">
              <w:rPr>
                <w:sz w:val="24"/>
                <w:szCs w:val="28"/>
              </w:rPr>
              <w:t>DI-AIX-PROG-</w:t>
            </w:r>
            <w:r w:rsidR="008B2282">
              <w:rPr>
                <w:sz w:val="24"/>
                <w:szCs w:val="28"/>
              </w:rPr>
              <w:t>CA SD</w:t>
            </w:r>
          </w:p>
        </w:tc>
      </w:tr>
      <w:tr w:rsidR="00C06712" w14:paraId="31FBEDF7" w14:textId="77777777" w:rsidTr="00E10B97">
        <w:tc>
          <w:tcPr>
            <w:tcW w:w="4814" w:type="dxa"/>
            <w:tcBorders>
              <w:right w:val="single" w:sz="4" w:space="0" w:color="auto"/>
            </w:tcBorders>
            <w:shd w:val="clear" w:color="auto" w:fill="00B0F0"/>
          </w:tcPr>
          <w:p w14:paraId="7C01EDE9" w14:textId="52A61685" w:rsidR="00C06712" w:rsidRPr="0034525F" w:rsidRDefault="00C06712" w:rsidP="00C06712">
            <w:pPr>
              <w:rPr>
                <w:sz w:val="24"/>
                <w:szCs w:val="28"/>
              </w:rPr>
            </w:pPr>
            <w:r w:rsidRPr="0034525F">
              <w:rPr>
                <w:sz w:val="24"/>
                <w:szCs w:val="28"/>
              </w:rPr>
              <w:t>Code CPV principal</w:t>
            </w:r>
          </w:p>
        </w:tc>
        <w:tc>
          <w:tcPr>
            <w:tcW w:w="4814" w:type="dxa"/>
            <w:tcBorders>
              <w:top w:val="single" w:sz="4" w:space="0" w:color="auto"/>
              <w:left w:val="single" w:sz="4" w:space="0" w:color="auto"/>
              <w:bottom w:val="nil"/>
              <w:right w:val="nil"/>
            </w:tcBorders>
          </w:tcPr>
          <w:p w14:paraId="7110F10A" w14:textId="77777777" w:rsidR="00C06712" w:rsidRPr="0034525F" w:rsidRDefault="00C06712" w:rsidP="00C06712">
            <w:pPr>
              <w:rPr>
                <w:sz w:val="24"/>
                <w:szCs w:val="28"/>
              </w:rPr>
            </w:pPr>
          </w:p>
        </w:tc>
      </w:tr>
      <w:tr w:rsidR="00C06712" w14:paraId="75F80221" w14:textId="77777777" w:rsidTr="00E10B97">
        <w:tc>
          <w:tcPr>
            <w:tcW w:w="4814" w:type="dxa"/>
            <w:tcBorders>
              <w:right w:val="single" w:sz="4" w:space="0" w:color="auto"/>
            </w:tcBorders>
          </w:tcPr>
          <w:p w14:paraId="28E4F4C6" w14:textId="5D7378CD" w:rsidR="00C06712" w:rsidRPr="0034525F" w:rsidRDefault="00BE7F99" w:rsidP="00C06712">
            <w:pPr>
              <w:rPr>
                <w:sz w:val="24"/>
                <w:szCs w:val="28"/>
              </w:rPr>
            </w:pPr>
            <w:r>
              <w:rPr>
                <w:sz w:val="24"/>
                <w:szCs w:val="28"/>
              </w:rPr>
              <w:t>79933000-3</w:t>
            </w:r>
          </w:p>
        </w:tc>
        <w:tc>
          <w:tcPr>
            <w:tcW w:w="4814" w:type="dxa"/>
            <w:tcBorders>
              <w:top w:val="nil"/>
              <w:left w:val="single" w:sz="4" w:space="0" w:color="auto"/>
              <w:bottom w:val="nil"/>
              <w:right w:val="nil"/>
            </w:tcBorders>
          </w:tcPr>
          <w:p w14:paraId="728F13D0" w14:textId="77777777" w:rsidR="00C06712" w:rsidRPr="0034525F" w:rsidRDefault="00C06712" w:rsidP="00C06712">
            <w:pPr>
              <w:rPr>
                <w:sz w:val="24"/>
                <w:szCs w:val="28"/>
              </w:rPr>
            </w:pPr>
          </w:p>
        </w:tc>
      </w:tr>
      <w:tr w:rsidR="00C06712" w14:paraId="2C56762D" w14:textId="77777777" w:rsidTr="00E10B97">
        <w:tc>
          <w:tcPr>
            <w:tcW w:w="4814" w:type="dxa"/>
            <w:tcBorders>
              <w:right w:val="single" w:sz="4" w:space="0" w:color="auto"/>
            </w:tcBorders>
            <w:shd w:val="clear" w:color="auto" w:fill="00B0F0"/>
          </w:tcPr>
          <w:p w14:paraId="467697A9" w14:textId="41EEAB95" w:rsidR="00C06712" w:rsidRPr="0034525F" w:rsidRDefault="00C06712" w:rsidP="00C06712">
            <w:pPr>
              <w:rPr>
                <w:sz w:val="24"/>
                <w:szCs w:val="28"/>
              </w:rPr>
            </w:pPr>
            <w:r w:rsidRPr="0034525F">
              <w:rPr>
                <w:sz w:val="24"/>
                <w:szCs w:val="28"/>
              </w:rPr>
              <w:t>Code CPV secondaire</w:t>
            </w:r>
          </w:p>
        </w:tc>
        <w:tc>
          <w:tcPr>
            <w:tcW w:w="4814" w:type="dxa"/>
            <w:tcBorders>
              <w:top w:val="nil"/>
              <w:left w:val="single" w:sz="4" w:space="0" w:color="auto"/>
              <w:bottom w:val="nil"/>
              <w:right w:val="nil"/>
            </w:tcBorders>
          </w:tcPr>
          <w:p w14:paraId="4EA508FB" w14:textId="77777777" w:rsidR="00C06712" w:rsidRPr="0034525F" w:rsidRDefault="00C06712" w:rsidP="00C06712">
            <w:pPr>
              <w:rPr>
                <w:sz w:val="24"/>
                <w:szCs w:val="28"/>
              </w:rPr>
            </w:pPr>
          </w:p>
        </w:tc>
      </w:tr>
      <w:tr w:rsidR="00C06712" w14:paraId="4328955F" w14:textId="77777777" w:rsidTr="00E10B97">
        <w:tc>
          <w:tcPr>
            <w:tcW w:w="4814" w:type="dxa"/>
            <w:tcBorders>
              <w:right w:val="single" w:sz="4" w:space="0" w:color="auto"/>
            </w:tcBorders>
          </w:tcPr>
          <w:p w14:paraId="0C0072E5" w14:textId="4633E6AD" w:rsidR="00C06712" w:rsidRPr="0034525F" w:rsidRDefault="00C06712" w:rsidP="00C06712">
            <w:pPr>
              <w:rPr>
                <w:sz w:val="24"/>
                <w:szCs w:val="28"/>
              </w:rPr>
            </w:pPr>
          </w:p>
        </w:tc>
        <w:tc>
          <w:tcPr>
            <w:tcW w:w="4814" w:type="dxa"/>
            <w:tcBorders>
              <w:top w:val="nil"/>
              <w:left w:val="single" w:sz="4" w:space="0" w:color="auto"/>
              <w:bottom w:val="nil"/>
              <w:right w:val="nil"/>
            </w:tcBorders>
          </w:tcPr>
          <w:p w14:paraId="084466CE" w14:textId="77777777" w:rsidR="00C06712" w:rsidRPr="0034525F" w:rsidRDefault="00C06712" w:rsidP="00B32D17">
            <w:pPr>
              <w:rPr>
                <w:sz w:val="24"/>
                <w:szCs w:val="28"/>
              </w:rPr>
            </w:pPr>
          </w:p>
        </w:tc>
      </w:tr>
      <w:tr w:rsidR="00C06712" w14:paraId="63A11F8F" w14:textId="77777777" w:rsidTr="00E10B97">
        <w:tc>
          <w:tcPr>
            <w:tcW w:w="4814" w:type="dxa"/>
            <w:tcBorders>
              <w:right w:val="single" w:sz="4" w:space="0" w:color="auto"/>
            </w:tcBorders>
            <w:shd w:val="clear" w:color="auto" w:fill="00B0F0"/>
          </w:tcPr>
          <w:p w14:paraId="06F7419F" w14:textId="638694B4" w:rsidR="00C06712" w:rsidRPr="0034525F" w:rsidRDefault="00C06712" w:rsidP="00B32D17">
            <w:pPr>
              <w:rPr>
                <w:sz w:val="24"/>
                <w:szCs w:val="28"/>
              </w:rPr>
            </w:pPr>
            <w:r w:rsidRPr="0034525F">
              <w:rPr>
                <w:sz w:val="24"/>
                <w:szCs w:val="28"/>
              </w:rPr>
              <w:t>Imputation</w:t>
            </w:r>
          </w:p>
        </w:tc>
        <w:tc>
          <w:tcPr>
            <w:tcW w:w="4814" w:type="dxa"/>
            <w:tcBorders>
              <w:top w:val="nil"/>
              <w:left w:val="single" w:sz="4" w:space="0" w:color="auto"/>
              <w:bottom w:val="nil"/>
              <w:right w:val="nil"/>
            </w:tcBorders>
          </w:tcPr>
          <w:p w14:paraId="569D17A6" w14:textId="77777777" w:rsidR="00C06712" w:rsidRPr="0034525F" w:rsidRDefault="00C06712" w:rsidP="00B32D17">
            <w:pPr>
              <w:rPr>
                <w:sz w:val="24"/>
                <w:szCs w:val="28"/>
              </w:rPr>
            </w:pPr>
          </w:p>
        </w:tc>
      </w:tr>
      <w:tr w:rsidR="00C06712" w14:paraId="14C61983" w14:textId="77777777" w:rsidTr="00E10B97">
        <w:tc>
          <w:tcPr>
            <w:tcW w:w="4814" w:type="dxa"/>
            <w:tcBorders>
              <w:right w:val="single" w:sz="4" w:space="0" w:color="auto"/>
            </w:tcBorders>
          </w:tcPr>
          <w:p w14:paraId="25516168" w14:textId="77777777" w:rsidR="008B2282" w:rsidRPr="0034525F" w:rsidRDefault="008B2282" w:rsidP="008B2282">
            <w:pPr>
              <w:rPr>
                <w:sz w:val="24"/>
                <w:szCs w:val="28"/>
              </w:rPr>
            </w:pPr>
            <w:r>
              <w:rPr>
                <w:sz w:val="24"/>
                <w:szCs w:val="28"/>
              </w:rPr>
              <w:t>MADI 2026-D974-0</w:t>
            </w:r>
          </w:p>
          <w:p w14:paraId="689D45EB" w14:textId="45C0F7FE" w:rsidR="00C06712" w:rsidRPr="0034525F" w:rsidRDefault="00C06712" w:rsidP="00C06712">
            <w:pPr>
              <w:rPr>
                <w:sz w:val="24"/>
                <w:szCs w:val="28"/>
              </w:rPr>
            </w:pPr>
            <w:r w:rsidRPr="0034525F">
              <w:rPr>
                <w:sz w:val="24"/>
                <w:szCs w:val="28"/>
              </w:rPr>
              <w:t>DF :</w:t>
            </w:r>
            <w:r w:rsidR="006A28EE" w:rsidRPr="0034525F">
              <w:rPr>
                <w:sz w:val="24"/>
                <w:szCs w:val="28"/>
              </w:rPr>
              <w:t xml:space="preserve"> </w:t>
            </w:r>
          </w:p>
          <w:p w14:paraId="74904161" w14:textId="11652179" w:rsidR="00C06712" w:rsidRPr="0034525F" w:rsidRDefault="00C06712" w:rsidP="00C06712">
            <w:pPr>
              <w:rPr>
                <w:sz w:val="24"/>
                <w:szCs w:val="28"/>
              </w:rPr>
            </w:pPr>
            <w:r w:rsidRPr="0034525F">
              <w:rPr>
                <w:sz w:val="24"/>
                <w:szCs w:val="28"/>
              </w:rPr>
              <w:t>CC :</w:t>
            </w:r>
            <w:r w:rsidR="006A28EE" w:rsidRPr="0034525F">
              <w:rPr>
                <w:sz w:val="24"/>
                <w:szCs w:val="28"/>
              </w:rPr>
              <w:t xml:space="preserve"> </w:t>
            </w:r>
          </w:p>
          <w:p w14:paraId="5D290D7D" w14:textId="480D7D06" w:rsidR="00C06712" w:rsidRPr="0034525F" w:rsidRDefault="00C06712" w:rsidP="00C06712">
            <w:pPr>
              <w:rPr>
                <w:sz w:val="24"/>
                <w:szCs w:val="28"/>
              </w:rPr>
            </w:pPr>
            <w:r w:rsidRPr="0034525F">
              <w:rPr>
                <w:sz w:val="24"/>
                <w:szCs w:val="28"/>
              </w:rPr>
              <w:t xml:space="preserve">GM : </w:t>
            </w:r>
            <w:r w:rsidR="00BE7F99">
              <w:rPr>
                <w:sz w:val="24"/>
                <w:szCs w:val="28"/>
              </w:rPr>
              <w:t>36.04.03</w:t>
            </w:r>
          </w:p>
          <w:p w14:paraId="0AF759F1" w14:textId="77777777" w:rsidR="00C06712" w:rsidRPr="0034525F" w:rsidRDefault="00C06712" w:rsidP="00C06712">
            <w:pPr>
              <w:rPr>
                <w:sz w:val="24"/>
                <w:szCs w:val="28"/>
              </w:rPr>
            </w:pPr>
            <w:r w:rsidRPr="0034525F">
              <w:rPr>
                <w:sz w:val="24"/>
                <w:szCs w:val="28"/>
              </w:rPr>
              <w:t>EJ n° :</w:t>
            </w:r>
          </w:p>
          <w:p w14:paraId="37448C23" w14:textId="1F2AFF2F" w:rsidR="00C06712" w:rsidRPr="0034525F" w:rsidRDefault="00C06712" w:rsidP="00C06712">
            <w:pPr>
              <w:rPr>
                <w:sz w:val="24"/>
                <w:szCs w:val="28"/>
              </w:rPr>
            </w:pPr>
            <w:r w:rsidRPr="0034525F">
              <w:rPr>
                <w:sz w:val="24"/>
                <w:szCs w:val="28"/>
              </w:rPr>
              <w:t xml:space="preserve">Service exécutant : </w:t>
            </w:r>
            <w:r w:rsidR="00681C62" w:rsidRPr="00C56BCD">
              <w:rPr>
                <w:sz w:val="24"/>
                <w:szCs w:val="28"/>
              </w:rPr>
              <w:t>FAC0000013</w:t>
            </w:r>
          </w:p>
        </w:tc>
        <w:tc>
          <w:tcPr>
            <w:tcW w:w="4814" w:type="dxa"/>
            <w:tcBorders>
              <w:top w:val="nil"/>
              <w:left w:val="single" w:sz="4" w:space="0" w:color="auto"/>
              <w:bottom w:val="nil"/>
              <w:right w:val="nil"/>
            </w:tcBorders>
          </w:tcPr>
          <w:p w14:paraId="5BC0F6BA" w14:textId="77777777" w:rsidR="00C06712" w:rsidRPr="0034525F" w:rsidRDefault="00C06712" w:rsidP="00B32D17">
            <w:pPr>
              <w:rPr>
                <w:sz w:val="24"/>
                <w:szCs w:val="28"/>
              </w:rPr>
            </w:pPr>
          </w:p>
        </w:tc>
      </w:tr>
    </w:tbl>
    <w:p w14:paraId="4C5ACB7F" w14:textId="77777777" w:rsidR="00C06712" w:rsidRPr="00B32D17" w:rsidRDefault="00C06712" w:rsidP="00B32D17"/>
    <w:p w14:paraId="7189B674" w14:textId="350DF1F6" w:rsidR="00B32D17" w:rsidRPr="00B32D17" w:rsidRDefault="00FB45E2" w:rsidP="00B32D17">
      <w:r w:rsidRPr="00FB45E2">
        <w:t>L’acte d’engagement comporte</w:t>
      </w:r>
      <w:r w:rsidRPr="00B65FF0">
        <w:t xml:space="preserve"> </w:t>
      </w:r>
      <w:r w:rsidR="00F475D9">
        <w:fldChar w:fldCharType="begin"/>
      </w:r>
      <w:r w:rsidR="00F475D9">
        <w:instrText>NUMPAGES  \* Arabic  \* MERGEFORMAT</w:instrText>
      </w:r>
      <w:r w:rsidR="00F475D9">
        <w:fldChar w:fldCharType="separate"/>
      </w:r>
      <w:r w:rsidR="008E61FD">
        <w:rPr>
          <w:noProof/>
        </w:rPr>
        <w:t>12</w:t>
      </w:r>
      <w:r w:rsidR="00F475D9">
        <w:rPr>
          <w:noProof/>
        </w:rPr>
        <w:fldChar w:fldCharType="end"/>
      </w:r>
      <w:r w:rsidRPr="00B65FF0">
        <w:t xml:space="preserve"> pages et </w:t>
      </w:r>
      <w:r w:rsidR="00C53019">
        <w:t>3</w:t>
      </w:r>
      <w:r w:rsidRPr="00B65FF0">
        <w:t xml:space="preserve"> </w:t>
      </w:r>
      <w:r w:rsidR="008E7EC5" w:rsidRPr="00B65FF0">
        <w:t>annexes</w:t>
      </w:r>
      <w:r w:rsidRPr="00B65FF0">
        <w:t>.</w:t>
      </w:r>
    </w:p>
    <w:p w14:paraId="4787333A" w14:textId="28C5033A" w:rsidR="00B32D17" w:rsidRPr="00B32D17" w:rsidRDefault="00B32D17" w:rsidP="00B32D17"/>
    <w:p w14:paraId="291982AA" w14:textId="52B68F3F" w:rsidR="00B32D17" w:rsidRPr="00B32D17" w:rsidRDefault="00B32D17" w:rsidP="00B32D17"/>
    <w:p w14:paraId="2E1A2DF5" w14:textId="77777777" w:rsidR="00F1201A" w:rsidRDefault="00F1201A" w:rsidP="00B32D17">
      <w:pPr>
        <w:sectPr w:rsidR="00F1201A" w:rsidSect="00A654FA">
          <w:footerReference w:type="default" r:id="rId10"/>
          <w:pgSz w:w="11906" w:h="16838"/>
          <w:pgMar w:top="1134" w:right="1134" w:bottom="1134" w:left="1134" w:header="708" w:footer="708" w:gutter="0"/>
          <w:cols w:space="708"/>
          <w:docGrid w:linePitch="360"/>
        </w:sectPr>
      </w:pPr>
    </w:p>
    <w:tbl>
      <w:tblPr>
        <w:tblStyle w:val="Grilledutableau"/>
        <w:tblW w:w="0" w:type="auto"/>
        <w:tblLook w:val="04A0" w:firstRow="1" w:lastRow="0" w:firstColumn="1" w:lastColumn="0" w:noHBand="0" w:noVBand="1"/>
      </w:tblPr>
      <w:tblGrid>
        <w:gridCol w:w="9608"/>
      </w:tblGrid>
      <w:tr w:rsidR="00D12E1D" w14:paraId="5010F046" w14:textId="77777777" w:rsidTr="00F1201A">
        <w:tc>
          <w:tcPr>
            <w:tcW w:w="9608" w:type="dxa"/>
            <w:tcBorders>
              <w:top w:val="double" w:sz="4" w:space="0" w:color="auto"/>
              <w:left w:val="double" w:sz="4" w:space="0" w:color="auto"/>
              <w:bottom w:val="double" w:sz="4" w:space="0" w:color="auto"/>
              <w:right w:val="double" w:sz="4" w:space="0" w:color="auto"/>
            </w:tcBorders>
            <w:shd w:val="clear" w:color="auto" w:fill="D9F5FF"/>
          </w:tcPr>
          <w:p w14:paraId="05CFEE3C" w14:textId="77777777" w:rsidR="00D12E1D" w:rsidRPr="00C06712" w:rsidRDefault="00D12E1D" w:rsidP="00A23946">
            <w:pPr>
              <w:jc w:val="center"/>
              <w:rPr>
                <w:b/>
                <w:bCs/>
                <w:sz w:val="28"/>
                <w:szCs w:val="32"/>
              </w:rPr>
            </w:pPr>
            <w:r w:rsidRPr="00C06712">
              <w:rPr>
                <w:b/>
                <w:bCs/>
                <w:sz w:val="28"/>
                <w:szCs w:val="32"/>
              </w:rPr>
              <w:lastRenderedPageBreak/>
              <w:t>ACTE D’ENGAGEMENT (AE)</w:t>
            </w:r>
          </w:p>
          <w:p w14:paraId="14F32CF8" w14:textId="4F9E5732" w:rsidR="00D12E1D" w:rsidRPr="00C06712" w:rsidRDefault="00D12E1D" w:rsidP="00A23946">
            <w:pPr>
              <w:jc w:val="center"/>
              <w:rPr>
                <w:i/>
                <w:iCs/>
              </w:rPr>
            </w:pPr>
          </w:p>
        </w:tc>
      </w:tr>
      <w:tr w:rsidR="00D12E1D" w14:paraId="56F57F60" w14:textId="77777777" w:rsidTr="00F1201A">
        <w:trPr>
          <w:trHeight w:val="567"/>
        </w:trPr>
        <w:tc>
          <w:tcPr>
            <w:tcW w:w="9608" w:type="dxa"/>
            <w:tcBorders>
              <w:top w:val="double" w:sz="4" w:space="0" w:color="auto"/>
              <w:left w:val="nil"/>
              <w:bottom w:val="double" w:sz="4" w:space="0" w:color="auto"/>
              <w:right w:val="nil"/>
            </w:tcBorders>
          </w:tcPr>
          <w:p w14:paraId="34DE8087" w14:textId="77777777" w:rsidR="00D12E1D" w:rsidRDefault="00D12E1D" w:rsidP="00A23946">
            <w:pPr>
              <w:jc w:val="center"/>
            </w:pPr>
          </w:p>
        </w:tc>
      </w:tr>
      <w:tr w:rsidR="00D12E1D" w14:paraId="493E95B3" w14:textId="77777777" w:rsidTr="00F1201A">
        <w:tc>
          <w:tcPr>
            <w:tcW w:w="9608" w:type="dxa"/>
            <w:tcBorders>
              <w:top w:val="double" w:sz="4" w:space="0" w:color="auto"/>
              <w:left w:val="double" w:sz="4" w:space="0" w:color="auto"/>
              <w:right w:val="double" w:sz="4" w:space="0" w:color="auto"/>
            </w:tcBorders>
            <w:shd w:val="clear" w:color="auto" w:fill="00B0F0"/>
          </w:tcPr>
          <w:p w14:paraId="232478E4" w14:textId="496AA644" w:rsidR="00D12E1D" w:rsidRPr="00D12E1D" w:rsidRDefault="00D12E1D" w:rsidP="00A23946">
            <w:pPr>
              <w:jc w:val="center"/>
              <w:rPr>
                <w:b/>
                <w:bCs/>
              </w:rPr>
            </w:pPr>
            <w:r w:rsidRPr="00D12E1D">
              <w:rPr>
                <w:b/>
                <w:bCs/>
                <w:sz w:val="24"/>
                <w:szCs w:val="28"/>
              </w:rPr>
              <w:t>Représentant du pouvoir adjudicateur (RPA)</w:t>
            </w:r>
          </w:p>
        </w:tc>
      </w:tr>
      <w:tr w:rsidR="00D12E1D" w14:paraId="2103C016" w14:textId="77777777" w:rsidTr="00F1201A">
        <w:tc>
          <w:tcPr>
            <w:tcW w:w="9608" w:type="dxa"/>
            <w:tcBorders>
              <w:left w:val="double" w:sz="4" w:space="0" w:color="auto"/>
              <w:bottom w:val="double" w:sz="4" w:space="0" w:color="auto"/>
              <w:right w:val="double" w:sz="4" w:space="0" w:color="auto"/>
            </w:tcBorders>
          </w:tcPr>
          <w:p w14:paraId="1567C2F0" w14:textId="77777777" w:rsidR="00D12E1D" w:rsidRPr="003846F6" w:rsidRDefault="00D12E1D" w:rsidP="00D12E1D">
            <w:pPr>
              <w:jc w:val="center"/>
              <w:rPr>
                <w:b/>
                <w:bCs/>
                <w:sz w:val="24"/>
                <w:szCs w:val="28"/>
              </w:rPr>
            </w:pPr>
            <w:r w:rsidRPr="003846F6">
              <w:rPr>
                <w:b/>
                <w:bCs/>
                <w:sz w:val="24"/>
                <w:szCs w:val="28"/>
              </w:rPr>
              <w:t>Ministère de la Justice – Secrétariat Général</w:t>
            </w:r>
          </w:p>
          <w:p w14:paraId="48AE3E97" w14:textId="77777777" w:rsidR="00D12E1D" w:rsidRPr="003846F6" w:rsidRDefault="00D12E1D" w:rsidP="00D12E1D">
            <w:pPr>
              <w:jc w:val="center"/>
              <w:rPr>
                <w:b/>
                <w:bCs/>
                <w:sz w:val="24"/>
                <w:szCs w:val="28"/>
              </w:rPr>
            </w:pPr>
            <w:r w:rsidRPr="003846F6">
              <w:rPr>
                <w:b/>
                <w:bCs/>
                <w:sz w:val="24"/>
                <w:szCs w:val="28"/>
              </w:rPr>
              <w:t>Service de l’Immobilier Ministériel</w:t>
            </w:r>
          </w:p>
          <w:p w14:paraId="5FA3F2AE" w14:textId="77777777" w:rsidR="00D12E1D" w:rsidRPr="003846F6" w:rsidRDefault="00D12E1D" w:rsidP="00D12E1D">
            <w:pPr>
              <w:jc w:val="center"/>
              <w:rPr>
                <w:b/>
                <w:bCs/>
                <w:sz w:val="24"/>
                <w:szCs w:val="28"/>
              </w:rPr>
            </w:pPr>
            <w:r w:rsidRPr="003846F6">
              <w:rPr>
                <w:b/>
                <w:bCs/>
                <w:sz w:val="24"/>
                <w:szCs w:val="28"/>
              </w:rPr>
              <w:t xml:space="preserve">Représenté par Madame la Cheffe du Département de l’Immobilier </w:t>
            </w:r>
          </w:p>
          <w:p w14:paraId="2FA1F685" w14:textId="77777777" w:rsidR="00D12E1D" w:rsidRPr="003846F6" w:rsidRDefault="00D12E1D" w:rsidP="00D12E1D">
            <w:pPr>
              <w:jc w:val="center"/>
              <w:rPr>
                <w:b/>
                <w:bCs/>
                <w:sz w:val="24"/>
                <w:szCs w:val="28"/>
              </w:rPr>
            </w:pPr>
            <w:r w:rsidRPr="003846F6">
              <w:rPr>
                <w:b/>
                <w:bCs/>
                <w:sz w:val="24"/>
                <w:szCs w:val="28"/>
              </w:rPr>
              <w:t>Délégation Interrégionale Sud Est</w:t>
            </w:r>
          </w:p>
          <w:p w14:paraId="0FDF92EB" w14:textId="77777777" w:rsidR="00D12E1D" w:rsidRPr="003846F6" w:rsidRDefault="00D12E1D" w:rsidP="00D12E1D">
            <w:pPr>
              <w:jc w:val="center"/>
              <w:rPr>
                <w:sz w:val="24"/>
                <w:szCs w:val="28"/>
              </w:rPr>
            </w:pPr>
            <w:r w:rsidRPr="003846F6">
              <w:rPr>
                <w:sz w:val="24"/>
                <w:szCs w:val="28"/>
              </w:rPr>
              <w:t xml:space="preserve">350 Avenue du club hippique - CS 70456 </w:t>
            </w:r>
          </w:p>
          <w:p w14:paraId="3CA8564E" w14:textId="5A3A7677" w:rsidR="00D12E1D" w:rsidRDefault="00D12E1D" w:rsidP="00D12E1D">
            <w:pPr>
              <w:jc w:val="center"/>
            </w:pPr>
            <w:r w:rsidRPr="003846F6">
              <w:rPr>
                <w:sz w:val="24"/>
                <w:szCs w:val="28"/>
              </w:rPr>
              <w:t>13096 AIX-EN-PROVENCE CEDEX 2</w:t>
            </w:r>
          </w:p>
        </w:tc>
      </w:tr>
      <w:tr w:rsidR="00D12E1D" w14:paraId="432C113A" w14:textId="77777777" w:rsidTr="00F1201A">
        <w:trPr>
          <w:trHeight w:val="567"/>
        </w:trPr>
        <w:tc>
          <w:tcPr>
            <w:tcW w:w="9608" w:type="dxa"/>
            <w:tcBorders>
              <w:top w:val="double" w:sz="4" w:space="0" w:color="auto"/>
              <w:left w:val="nil"/>
              <w:bottom w:val="double" w:sz="4" w:space="0" w:color="auto"/>
              <w:right w:val="nil"/>
            </w:tcBorders>
          </w:tcPr>
          <w:p w14:paraId="27ECD174" w14:textId="77777777" w:rsidR="00D12E1D" w:rsidRDefault="00D12E1D" w:rsidP="00A23946">
            <w:pPr>
              <w:jc w:val="center"/>
            </w:pPr>
          </w:p>
        </w:tc>
      </w:tr>
      <w:tr w:rsidR="00D12E1D" w14:paraId="1AD5E99C" w14:textId="77777777" w:rsidTr="00F1201A">
        <w:tc>
          <w:tcPr>
            <w:tcW w:w="9608" w:type="dxa"/>
            <w:tcBorders>
              <w:top w:val="double" w:sz="4" w:space="0" w:color="auto"/>
              <w:left w:val="double" w:sz="4" w:space="0" w:color="auto"/>
              <w:right w:val="double" w:sz="4" w:space="0" w:color="auto"/>
            </w:tcBorders>
            <w:shd w:val="clear" w:color="auto" w:fill="00B0F0"/>
          </w:tcPr>
          <w:p w14:paraId="0C9DBFDB" w14:textId="75D8C421" w:rsidR="00D12E1D" w:rsidRPr="00D12E1D" w:rsidRDefault="00D12E1D" w:rsidP="00A23946">
            <w:pPr>
              <w:jc w:val="center"/>
              <w:rPr>
                <w:b/>
                <w:bCs/>
              </w:rPr>
            </w:pPr>
            <w:r w:rsidRPr="00D12E1D">
              <w:rPr>
                <w:b/>
                <w:bCs/>
                <w:sz w:val="24"/>
                <w:szCs w:val="28"/>
              </w:rPr>
              <w:t xml:space="preserve">Personne habilitée à donner les renseignements </w:t>
            </w:r>
            <w:r w:rsidRPr="00D12E1D">
              <w:t>prévus à l’article R2191-60 du code de la commande publique</w:t>
            </w:r>
          </w:p>
        </w:tc>
      </w:tr>
      <w:tr w:rsidR="00D12E1D" w14:paraId="2B9410A5" w14:textId="77777777" w:rsidTr="00F1201A">
        <w:trPr>
          <w:trHeight w:val="185"/>
        </w:trPr>
        <w:tc>
          <w:tcPr>
            <w:tcW w:w="9608" w:type="dxa"/>
            <w:tcBorders>
              <w:left w:val="double" w:sz="4" w:space="0" w:color="auto"/>
              <w:bottom w:val="double" w:sz="4" w:space="0" w:color="auto"/>
              <w:right w:val="double" w:sz="4" w:space="0" w:color="auto"/>
            </w:tcBorders>
          </w:tcPr>
          <w:p w14:paraId="1B6FD03A" w14:textId="584E8A74" w:rsidR="00D12E1D" w:rsidRPr="00D12E1D" w:rsidRDefault="00D12E1D" w:rsidP="00A23946">
            <w:pPr>
              <w:jc w:val="center"/>
            </w:pPr>
            <w:r w:rsidRPr="00D12E1D">
              <w:rPr>
                <w:sz w:val="24"/>
                <w:szCs w:val="28"/>
              </w:rPr>
              <w:t>Madame la Cheffe du Département Immobilier d’Aix-en-Provence</w:t>
            </w:r>
          </w:p>
        </w:tc>
      </w:tr>
      <w:tr w:rsidR="00D12E1D" w14:paraId="022407CC" w14:textId="77777777" w:rsidTr="00F1201A">
        <w:trPr>
          <w:trHeight w:val="567"/>
        </w:trPr>
        <w:tc>
          <w:tcPr>
            <w:tcW w:w="9608" w:type="dxa"/>
            <w:tcBorders>
              <w:top w:val="double" w:sz="4" w:space="0" w:color="auto"/>
              <w:left w:val="nil"/>
              <w:bottom w:val="double" w:sz="4" w:space="0" w:color="auto"/>
              <w:right w:val="nil"/>
            </w:tcBorders>
          </w:tcPr>
          <w:p w14:paraId="6A4F6008" w14:textId="77777777" w:rsidR="00D12E1D" w:rsidRDefault="00D12E1D" w:rsidP="00A23946">
            <w:pPr>
              <w:jc w:val="center"/>
            </w:pPr>
          </w:p>
        </w:tc>
      </w:tr>
      <w:tr w:rsidR="00D12E1D" w14:paraId="689EC45E" w14:textId="77777777" w:rsidTr="00F1201A">
        <w:tc>
          <w:tcPr>
            <w:tcW w:w="9608" w:type="dxa"/>
            <w:tcBorders>
              <w:top w:val="double" w:sz="4" w:space="0" w:color="auto"/>
              <w:left w:val="double" w:sz="4" w:space="0" w:color="auto"/>
              <w:bottom w:val="single" w:sz="4" w:space="0" w:color="auto"/>
              <w:right w:val="double" w:sz="4" w:space="0" w:color="auto"/>
            </w:tcBorders>
            <w:shd w:val="clear" w:color="auto" w:fill="00B0F0"/>
          </w:tcPr>
          <w:p w14:paraId="3B4BDE5F" w14:textId="4CC49131" w:rsidR="00D12E1D" w:rsidRPr="00D12E1D" w:rsidRDefault="00D12E1D" w:rsidP="00A23946">
            <w:pPr>
              <w:jc w:val="center"/>
              <w:rPr>
                <w:b/>
                <w:bCs/>
              </w:rPr>
            </w:pPr>
            <w:r w:rsidRPr="00D12E1D">
              <w:rPr>
                <w:b/>
                <w:bCs/>
                <w:sz w:val="24"/>
                <w:szCs w:val="28"/>
              </w:rPr>
              <w:t>Ordonnateur</w:t>
            </w:r>
          </w:p>
        </w:tc>
      </w:tr>
      <w:tr w:rsidR="00D12E1D" w14:paraId="552F97E6" w14:textId="77777777" w:rsidTr="00F1201A">
        <w:tc>
          <w:tcPr>
            <w:tcW w:w="9608" w:type="dxa"/>
            <w:tcBorders>
              <w:top w:val="single" w:sz="4" w:space="0" w:color="auto"/>
              <w:left w:val="double" w:sz="4" w:space="0" w:color="auto"/>
              <w:bottom w:val="double" w:sz="4" w:space="0" w:color="auto"/>
              <w:right w:val="double" w:sz="4" w:space="0" w:color="auto"/>
            </w:tcBorders>
          </w:tcPr>
          <w:p w14:paraId="3D648ADA" w14:textId="54E08932" w:rsidR="00D12E1D" w:rsidRPr="00C06712" w:rsidRDefault="00681C62" w:rsidP="00A23946">
            <w:pPr>
              <w:jc w:val="center"/>
              <w:rPr>
                <w:b/>
                <w:bCs/>
              </w:rPr>
            </w:pPr>
            <w:r w:rsidRPr="00C56BCD">
              <w:rPr>
                <w:sz w:val="24"/>
                <w:szCs w:val="28"/>
              </w:rPr>
              <w:t>Madame la Cheffe du Département Immobilier d’Aix-en-Provence</w:t>
            </w:r>
          </w:p>
        </w:tc>
      </w:tr>
      <w:tr w:rsidR="00D12E1D" w14:paraId="460FA1C4" w14:textId="77777777" w:rsidTr="00F1201A">
        <w:trPr>
          <w:trHeight w:val="2835"/>
        </w:trPr>
        <w:tc>
          <w:tcPr>
            <w:tcW w:w="9608" w:type="dxa"/>
            <w:tcBorders>
              <w:top w:val="double" w:sz="4" w:space="0" w:color="auto"/>
              <w:left w:val="nil"/>
              <w:bottom w:val="double" w:sz="4" w:space="0" w:color="auto"/>
              <w:right w:val="nil"/>
            </w:tcBorders>
          </w:tcPr>
          <w:p w14:paraId="11E62B16" w14:textId="77777777" w:rsidR="00D12E1D" w:rsidRPr="00D12E1D" w:rsidRDefault="00D12E1D" w:rsidP="00A23946">
            <w:pPr>
              <w:jc w:val="center"/>
              <w:rPr>
                <w:sz w:val="24"/>
                <w:szCs w:val="28"/>
              </w:rPr>
            </w:pPr>
          </w:p>
        </w:tc>
      </w:tr>
      <w:tr w:rsidR="00D12E1D" w14:paraId="364EDCDE" w14:textId="77777777" w:rsidTr="00F1201A">
        <w:tc>
          <w:tcPr>
            <w:tcW w:w="9608" w:type="dxa"/>
            <w:tcBorders>
              <w:top w:val="double" w:sz="4" w:space="0" w:color="auto"/>
              <w:left w:val="double" w:sz="4" w:space="0" w:color="auto"/>
              <w:bottom w:val="single" w:sz="4" w:space="0" w:color="auto"/>
              <w:right w:val="double" w:sz="4" w:space="0" w:color="auto"/>
            </w:tcBorders>
            <w:shd w:val="clear" w:color="auto" w:fill="00B0F0"/>
          </w:tcPr>
          <w:p w14:paraId="67B8C448" w14:textId="2E9739B9" w:rsidR="00D12E1D" w:rsidRPr="00D12E1D" w:rsidRDefault="00D12E1D" w:rsidP="00A23946">
            <w:pPr>
              <w:jc w:val="center"/>
              <w:rPr>
                <w:b/>
                <w:bCs/>
                <w:sz w:val="24"/>
                <w:szCs w:val="28"/>
              </w:rPr>
            </w:pPr>
            <w:r w:rsidRPr="00D12E1D">
              <w:rPr>
                <w:b/>
                <w:bCs/>
                <w:sz w:val="24"/>
                <w:szCs w:val="28"/>
              </w:rPr>
              <w:t>Comptable public assignataire</w:t>
            </w:r>
          </w:p>
        </w:tc>
      </w:tr>
      <w:tr w:rsidR="00D12E1D" w14:paraId="094298FF" w14:textId="77777777" w:rsidTr="00F1201A">
        <w:tc>
          <w:tcPr>
            <w:tcW w:w="9608" w:type="dxa"/>
            <w:tcBorders>
              <w:top w:val="single" w:sz="4" w:space="0" w:color="auto"/>
              <w:left w:val="double" w:sz="4" w:space="0" w:color="auto"/>
              <w:bottom w:val="double" w:sz="4" w:space="0" w:color="auto"/>
              <w:right w:val="double" w:sz="4" w:space="0" w:color="auto"/>
            </w:tcBorders>
          </w:tcPr>
          <w:p w14:paraId="311EE4F7" w14:textId="2CBFCCE8" w:rsidR="00D12E1D" w:rsidRPr="00D12E1D" w:rsidRDefault="00681C62" w:rsidP="00A23946">
            <w:pPr>
              <w:jc w:val="center"/>
              <w:rPr>
                <w:sz w:val="24"/>
                <w:szCs w:val="28"/>
              </w:rPr>
            </w:pPr>
            <w:r w:rsidRPr="00C56BCD">
              <w:rPr>
                <w:sz w:val="24"/>
                <w:szCs w:val="28"/>
              </w:rPr>
              <w:t>Monsieur le Directeur Régional des Finances Publiques des Bouches-du-Rhône - 16 rue Borde 13008 MARSEILLE</w:t>
            </w:r>
          </w:p>
        </w:tc>
      </w:tr>
    </w:tbl>
    <w:p w14:paraId="3974DE44" w14:textId="537FA933" w:rsidR="00B32D17" w:rsidRPr="00B32D17" w:rsidRDefault="00B32D17" w:rsidP="00B32D17"/>
    <w:p w14:paraId="638AE2D7" w14:textId="622D3FB9" w:rsidR="00B32D17" w:rsidRPr="00B32D17" w:rsidRDefault="00B32D17" w:rsidP="00B32D17"/>
    <w:p w14:paraId="55E9CE1F" w14:textId="059561FE" w:rsidR="00B32D17" w:rsidRPr="00B32D17" w:rsidRDefault="00B32D17" w:rsidP="00B32D17"/>
    <w:p w14:paraId="64F530DA" w14:textId="2D600A8A" w:rsidR="00B32D17" w:rsidRPr="00B32D17" w:rsidRDefault="00B32D17" w:rsidP="00B32D17"/>
    <w:p w14:paraId="588126D3" w14:textId="6DBB4C8F" w:rsidR="00B32D17" w:rsidRPr="00B32D17" w:rsidRDefault="00B32D17" w:rsidP="00B32D17"/>
    <w:p w14:paraId="79191493" w14:textId="77777777" w:rsidR="00F1201A" w:rsidRDefault="00F1201A" w:rsidP="00B32D17">
      <w:pPr>
        <w:sectPr w:rsidR="00F1201A" w:rsidSect="00A654FA">
          <w:pgSz w:w="11906" w:h="16838"/>
          <w:pgMar w:top="1134" w:right="1134" w:bottom="1134" w:left="1134" w:header="708" w:footer="708" w:gutter="0"/>
          <w:cols w:space="708"/>
          <w:docGrid w:linePitch="360"/>
        </w:sectPr>
      </w:pPr>
    </w:p>
    <w:p w14:paraId="4574F6F8" w14:textId="479D5029" w:rsidR="00B32D17" w:rsidRPr="00B32D17" w:rsidRDefault="00B32D17" w:rsidP="00B32D17"/>
    <w:p w14:paraId="6E8571B9" w14:textId="039C0E84" w:rsidR="0050533C" w:rsidRPr="0050533C" w:rsidRDefault="008C51DD" w:rsidP="00766192">
      <w:pPr>
        <w:shd w:val="clear" w:color="auto" w:fill="00B0F0"/>
        <w:spacing w:before="360"/>
        <w:contextualSpacing w:val="0"/>
        <w:rPr>
          <w:b/>
          <w:bCs/>
        </w:rPr>
      </w:pPr>
      <w:r w:rsidRPr="0050533C">
        <w:rPr>
          <w:b/>
          <w:bCs/>
        </w:rPr>
        <w:t xml:space="preserve">Article </w:t>
      </w:r>
      <w:r w:rsidR="0050533C" w:rsidRPr="0050533C">
        <w:rPr>
          <w:b/>
          <w:bCs/>
        </w:rPr>
        <w:t>1</w:t>
      </w:r>
      <w:r w:rsidRPr="0050533C">
        <w:rPr>
          <w:b/>
          <w:bCs/>
        </w:rPr>
        <w:t>. Contractant</w:t>
      </w:r>
    </w:p>
    <w:p w14:paraId="6D4E1EB9" w14:textId="77777777" w:rsidR="0067569D" w:rsidRPr="0067569D" w:rsidRDefault="0067569D" w:rsidP="0067569D">
      <w:pPr>
        <w:pStyle w:val="Standard"/>
        <w:spacing w:before="120" w:after="120"/>
        <w:ind w:left="-284"/>
        <w:rPr>
          <w:rFonts w:ascii="Marianne" w:hAnsi="Marianne"/>
          <w:b/>
          <w:sz w:val="20"/>
        </w:rPr>
      </w:pPr>
      <w:r w:rsidRPr="0067569D">
        <w:rPr>
          <w:rFonts w:ascii="Marianne" w:hAnsi="Marianne"/>
          <w:b/>
          <w:sz w:val="20"/>
        </w:rPr>
        <w:t>Nous soussignés,</w:t>
      </w:r>
    </w:p>
    <w:tbl>
      <w:tblPr>
        <w:tblW w:w="9539" w:type="dxa"/>
        <w:tblLayout w:type="fixed"/>
        <w:tblCellMar>
          <w:left w:w="10" w:type="dxa"/>
          <w:right w:w="1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7569D" w:rsidRPr="0067569D" w14:paraId="606CC3D8" w14:textId="77777777" w:rsidTr="001630F7">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68FD81E3" w14:textId="77777777" w:rsidR="0067569D" w:rsidRPr="0067569D" w:rsidRDefault="0067569D" w:rsidP="001630F7">
            <w:pPr>
              <w:pStyle w:val="Standard"/>
              <w:snapToGrid w:val="0"/>
              <w:jc w:val="center"/>
              <w:rPr>
                <w:rFonts w:ascii="Marianne" w:hAnsi="Marianne"/>
                <w:b/>
                <w:sz w:val="20"/>
              </w:rPr>
            </w:pPr>
            <w:r w:rsidRPr="0067569D">
              <w:rPr>
                <w:rFonts w:ascii="Marianne" w:hAnsi="Marianne"/>
                <w:b/>
                <w:sz w:val="20"/>
              </w:rPr>
              <w:t>Co-traitant 1</w:t>
            </w:r>
          </w:p>
        </w:tc>
      </w:tr>
      <w:tr w:rsidR="0067569D" w:rsidRPr="0067569D" w14:paraId="56206F8C"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47A22244" w14:textId="77777777" w:rsidR="0067569D" w:rsidRPr="0067569D" w:rsidRDefault="0067569D" w:rsidP="001630F7">
            <w:pPr>
              <w:pStyle w:val="Standard"/>
              <w:snapToGrid w:val="0"/>
              <w:rPr>
                <w:rFonts w:ascii="Marianne" w:hAnsi="Marianne"/>
                <w:sz w:val="20"/>
              </w:rPr>
            </w:pPr>
          </w:p>
        </w:tc>
        <w:tc>
          <w:tcPr>
            <w:tcW w:w="2470" w:type="dxa"/>
            <w:gridSpan w:val="6"/>
            <w:tcBorders>
              <w:top w:val="single" w:sz="4" w:space="0" w:color="000000"/>
            </w:tcBorders>
            <w:shd w:val="clear" w:color="auto" w:fill="auto"/>
            <w:tcMar>
              <w:top w:w="0" w:type="dxa"/>
              <w:left w:w="0" w:type="dxa"/>
              <w:bottom w:w="0" w:type="dxa"/>
              <w:right w:w="0" w:type="dxa"/>
            </w:tcMar>
          </w:tcPr>
          <w:p w14:paraId="32095AA7" w14:textId="77777777" w:rsidR="0067569D" w:rsidRPr="0067569D" w:rsidRDefault="0067569D" w:rsidP="001630F7">
            <w:pPr>
              <w:pStyle w:val="Standard"/>
              <w:snapToGrid w:val="0"/>
              <w:rPr>
                <w:rFonts w:ascii="Marianne" w:hAnsi="Marianne"/>
                <w:sz w:val="20"/>
              </w:rPr>
            </w:pPr>
          </w:p>
        </w:tc>
        <w:tc>
          <w:tcPr>
            <w:tcW w:w="6862" w:type="dxa"/>
            <w:gridSpan w:val="22"/>
            <w:tcBorders>
              <w:top w:val="single" w:sz="4" w:space="0" w:color="000000"/>
            </w:tcBorders>
            <w:shd w:val="clear" w:color="auto" w:fill="auto"/>
            <w:tcMar>
              <w:top w:w="0" w:type="dxa"/>
              <w:left w:w="0" w:type="dxa"/>
              <w:bottom w:w="0" w:type="dxa"/>
              <w:right w:w="0" w:type="dxa"/>
            </w:tcMar>
          </w:tcPr>
          <w:p w14:paraId="2BE78B3E"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6CD58371" w14:textId="77777777" w:rsidR="0067569D" w:rsidRPr="0067569D" w:rsidRDefault="0067569D" w:rsidP="001630F7">
            <w:pPr>
              <w:pStyle w:val="Standard"/>
              <w:snapToGrid w:val="0"/>
              <w:rPr>
                <w:rFonts w:ascii="Marianne" w:hAnsi="Marianne"/>
                <w:sz w:val="20"/>
              </w:rPr>
            </w:pPr>
          </w:p>
        </w:tc>
      </w:tr>
      <w:tr w:rsidR="0067569D" w:rsidRPr="0067569D" w14:paraId="0C34CA88" w14:textId="77777777" w:rsidTr="001630F7">
        <w:tc>
          <w:tcPr>
            <w:tcW w:w="35" w:type="dxa"/>
            <w:tcBorders>
              <w:left w:val="single" w:sz="4" w:space="0" w:color="000000"/>
            </w:tcBorders>
            <w:shd w:val="clear" w:color="auto" w:fill="auto"/>
            <w:tcMar>
              <w:top w:w="0" w:type="dxa"/>
              <w:left w:w="0" w:type="dxa"/>
              <w:bottom w:w="0" w:type="dxa"/>
              <w:right w:w="0" w:type="dxa"/>
            </w:tcMar>
          </w:tcPr>
          <w:p w14:paraId="35644479" w14:textId="77777777" w:rsidR="0067569D" w:rsidRPr="0067569D" w:rsidRDefault="0067569D" w:rsidP="001630F7">
            <w:pPr>
              <w:pStyle w:val="Standard"/>
              <w:snapToGrid w:val="0"/>
              <w:rPr>
                <w:rFonts w:ascii="Marianne" w:hAnsi="Marianne"/>
                <w:sz w:val="20"/>
              </w:rPr>
            </w:pPr>
          </w:p>
        </w:tc>
        <w:tc>
          <w:tcPr>
            <w:tcW w:w="1537" w:type="dxa"/>
            <w:gridSpan w:val="4"/>
            <w:shd w:val="clear" w:color="auto" w:fill="auto"/>
            <w:tcMar>
              <w:top w:w="0" w:type="dxa"/>
              <w:left w:w="0" w:type="dxa"/>
              <w:bottom w:w="0" w:type="dxa"/>
              <w:right w:w="0" w:type="dxa"/>
            </w:tcMar>
          </w:tcPr>
          <w:p w14:paraId="62A39E09" w14:textId="77777777" w:rsidR="0067569D" w:rsidRPr="0067569D" w:rsidRDefault="0067569D" w:rsidP="001630F7">
            <w:pPr>
              <w:pStyle w:val="Standard"/>
              <w:snapToGrid w:val="0"/>
              <w:rPr>
                <w:rFonts w:ascii="Marianne" w:hAnsi="Marianne"/>
                <w:sz w:val="20"/>
              </w:rPr>
            </w:pPr>
            <w:r w:rsidRPr="0067569D">
              <w:rPr>
                <w:rFonts w:ascii="Marianne" w:hAnsi="Marianne"/>
                <w:sz w:val="20"/>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9F2B56F"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F2727F6" w14:textId="77777777" w:rsidR="0067569D" w:rsidRPr="0067569D" w:rsidRDefault="0067569D" w:rsidP="001630F7">
            <w:pPr>
              <w:pStyle w:val="Standard"/>
              <w:snapToGrid w:val="0"/>
              <w:rPr>
                <w:rFonts w:ascii="Marianne" w:hAnsi="Marianne"/>
                <w:sz w:val="20"/>
              </w:rPr>
            </w:pPr>
          </w:p>
        </w:tc>
      </w:tr>
      <w:tr w:rsidR="0067569D" w:rsidRPr="0067569D" w14:paraId="573BB5A2"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04A85CB" w14:textId="77777777" w:rsidR="0067569D" w:rsidRPr="0067569D" w:rsidRDefault="0067569D" w:rsidP="001630F7">
            <w:pPr>
              <w:pStyle w:val="Standard"/>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25FB940A" w14:textId="77777777" w:rsidR="0067569D" w:rsidRPr="0067569D" w:rsidRDefault="0067569D" w:rsidP="001630F7">
            <w:pPr>
              <w:pStyle w:val="Standard"/>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3F6B0E90"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91A765E" w14:textId="77777777" w:rsidR="0067569D" w:rsidRPr="0067569D" w:rsidRDefault="0067569D" w:rsidP="001630F7">
            <w:pPr>
              <w:pStyle w:val="Standard"/>
              <w:snapToGrid w:val="0"/>
              <w:rPr>
                <w:rFonts w:ascii="Marianne" w:hAnsi="Marianne"/>
                <w:sz w:val="20"/>
              </w:rPr>
            </w:pPr>
          </w:p>
        </w:tc>
      </w:tr>
      <w:tr w:rsidR="0067569D" w:rsidRPr="0067569D" w14:paraId="73F6DA52"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28B3FE9D"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1C3BA30E" w14:textId="3770E443"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en mon nom personnel</w:t>
            </w:r>
            <w:r w:rsidRPr="0067569D">
              <w:rPr>
                <w:rStyle w:val="Policepardfaut1"/>
                <w:rFonts w:ascii="Marianne" w:hAnsi="Marianne"/>
                <w:sz w:val="20"/>
              </w:rPr>
              <w:t xml:space="preserve"> ou </w:t>
            </w:r>
            <w:r w:rsidRPr="0067569D">
              <w:rPr>
                <w:rStyle w:val="Policepardfaut1"/>
                <w:rFonts w:ascii="Marianne" w:hAnsi="Marianne"/>
                <w:b/>
                <w:sz w:val="20"/>
              </w:rPr>
              <w:t>sous le nom de</w:t>
            </w:r>
            <w:r w:rsidRPr="0067569D">
              <w:rPr>
                <w:rStyle w:val="Policepardfaut1"/>
                <w:rFonts w:ascii="Marianne" w:hAnsi="Marianne"/>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36EB17A5" w14:textId="77777777" w:rsidR="0067569D" w:rsidRPr="0067569D" w:rsidRDefault="0067569D" w:rsidP="001630F7">
            <w:pPr>
              <w:pStyle w:val="Standard"/>
              <w:snapToGrid w:val="0"/>
              <w:rPr>
                <w:rFonts w:ascii="Marianne" w:hAnsi="Marianne"/>
                <w:sz w:val="20"/>
              </w:rPr>
            </w:pPr>
          </w:p>
        </w:tc>
      </w:tr>
      <w:tr w:rsidR="0067569D" w:rsidRPr="0067569D" w14:paraId="7280DAE7"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602283A2"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20C3D5" w14:textId="77777777" w:rsidR="0067569D" w:rsidRPr="0067569D" w:rsidRDefault="0067569D" w:rsidP="001630F7">
            <w:pPr>
              <w:pStyle w:val="Standard"/>
              <w:snapToGrid w:val="0"/>
              <w:rPr>
                <w:rFonts w:ascii="Marianne" w:hAnsi="Marianne"/>
                <w:sz w:val="20"/>
              </w:rPr>
            </w:pPr>
          </w:p>
          <w:p w14:paraId="2F057E06"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0C07623" w14:textId="77777777" w:rsidR="0067569D" w:rsidRPr="0067569D" w:rsidRDefault="0067569D" w:rsidP="001630F7">
            <w:pPr>
              <w:pStyle w:val="Standard"/>
              <w:snapToGrid w:val="0"/>
              <w:rPr>
                <w:rFonts w:ascii="Marianne" w:hAnsi="Marianne"/>
                <w:sz w:val="20"/>
              </w:rPr>
            </w:pPr>
          </w:p>
        </w:tc>
      </w:tr>
      <w:tr w:rsidR="0067569D" w:rsidRPr="0067569D" w14:paraId="5A229D7E"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45AC6FB"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39906253"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7318ED81"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1E5C6886" w14:textId="77777777" w:rsidR="0067569D" w:rsidRPr="0067569D" w:rsidRDefault="0067569D" w:rsidP="001630F7">
            <w:pPr>
              <w:pStyle w:val="Standard"/>
              <w:snapToGrid w:val="0"/>
              <w:rPr>
                <w:rFonts w:ascii="Marianne" w:hAnsi="Marianne"/>
                <w:sz w:val="20"/>
              </w:rPr>
            </w:pPr>
          </w:p>
        </w:tc>
      </w:tr>
      <w:tr w:rsidR="0067569D" w:rsidRPr="0067569D" w14:paraId="1CC96C5F" w14:textId="77777777" w:rsidTr="001630F7">
        <w:tc>
          <w:tcPr>
            <w:tcW w:w="35" w:type="dxa"/>
            <w:tcBorders>
              <w:left w:val="single" w:sz="4" w:space="0" w:color="000000"/>
            </w:tcBorders>
            <w:shd w:val="clear" w:color="auto" w:fill="auto"/>
            <w:tcMar>
              <w:top w:w="0" w:type="dxa"/>
              <w:left w:w="0" w:type="dxa"/>
              <w:bottom w:w="0" w:type="dxa"/>
              <w:right w:w="0" w:type="dxa"/>
            </w:tcMar>
          </w:tcPr>
          <w:p w14:paraId="7D00C92E" w14:textId="77777777" w:rsidR="0067569D" w:rsidRPr="0067569D" w:rsidRDefault="0067569D" w:rsidP="001630F7">
            <w:pPr>
              <w:pStyle w:val="Standard"/>
              <w:snapToGrid w:val="0"/>
              <w:rPr>
                <w:rFonts w:ascii="Marianne" w:hAnsi="Marianne"/>
                <w:sz w:val="20"/>
              </w:rPr>
            </w:pPr>
          </w:p>
        </w:tc>
        <w:tc>
          <w:tcPr>
            <w:tcW w:w="1111" w:type="dxa"/>
            <w:gridSpan w:val="2"/>
            <w:shd w:val="clear" w:color="auto" w:fill="auto"/>
            <w:tcMar>
              <w:top w:w="0" w:type="dxa"/>
              <w:left w:w="0" w:type="dxa"/>
              <w:bottom w:w="0" w:type="dxa"/>
              <w:right w:w="0" w:type="dxa"/>
            </w:tcMar>
          </w:tcPr>
          <w:p w14:paraId="2232E4D2" w14:textId="77777777" w:rsidR="0067569D" w:rsidRPr="0067569D" w:rsidRDefault="0067569D" w:rsidP="001630F7">
            <w:pPr>
              <w:pStyle w:val="Standard"/>
              <w:snapToGrid w:val="0"/>
              <w:rPr>
                <w:rFonts w:ascii="Marianne" w:hAnsi="Marianne"/>
                <w:sz w:val="20"/>
              </w:rPr>
            </w:pPr>
            <w:r w:rsidRPr="0067569D">
              <w:rPr>
                <w:rFonts w:ascii="Marianne" w:hAnsi="Marianne"/>
                <w:sz w:val="20"/>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581108D" w14:textId="77777777" w:rsidR="0067569D" w:rsidRPr="0067569D" w:rsidRDefault="0067569D" w:rsidP="001630F7">
            <w:pPr>
              <w:pStyle w:val="Standard"/>
              <w:snapToGrid w:val="0"/>
              <w:rPr>
                <w:rFonts w:ascii="Marianne" w:hAnsi="Marianne"/>
                <w:sz w:val="20"/>
              </w:rPr>
            </w:pPr>
          </w:p>
          <w:p w14:paraId="1364B6E9" w14:textId="77777777" w:rsidR="0067569D" w:rsidRPr="0067569D" w:rsidRDefault="0067569D" w:rsidP="001630F7">
            <w:pPr>
              <w:pStyle w:val="Standard"/>
              <w:rPr>
                <w:rFonts w:ascii="Marianne" w:hAnsi="Marianne"/>
                <w:sz w:val="20"/>
              </w:rPr>
            </w:pPr>
          </w:p>
          <w:p w14:paraId="19C9B947"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AD587D8" w14:textId="77777777" w:rsidR="0067569D" w:rsidRPr="0067569D" w:rsidRDefault="0067569D" w:rsidP="001630F7">
            <w:pPr>
              <w:pStyle w:val="Standard"/>
              <w:snapToGrid w:val="0"/>
              <w:rPr>
                <w:rFonts w:ascii="Marianne" w:hAnsi="Marianne"/>
                <w:sz w:val="20"/>
              </w:rPr>
            </w:pPr>
          </w:p>
        </w:tc>
      </w:tr>
      <w:tr w:rsidR="0067569D" w:rsidRPr="0067569D" w14:paraId="7DE42D05"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764F3893"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583A44DB"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4E705D4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7B82159" w14:textId="77777777" w:rsidR="0067569D" w:rsidRPr="0067569D" w:rsidRDefault="0067569D" w:rsidP="001630F7">
            <w:pPr>
              <w:pStyle w:val="Standard"/>
              <w:snapToGrid w:val="0"/>
              <w:rPr>
                <w:rFonts w:ascii="Marianne" w:hAnsi="Marianne"/>
                <w:sz w:val="20"/>
              </w:rPr>
            </w:pPr>
          </w:p>
        </w:tc>
      </w:tr>
      <w:tr w:rsidR="0067569D" w:rsidRPr="0067569D" w14:paraId="783A81A6" w14:textId="77777777" w:rsidTr="001630F7">
        <w:tc>
          <w:tcPr>
            <w:tcW w:w="35" w:type="dxa"/>
            <w:tcBorders>
              <w:left w:val="single" w:sz="4" w:space="0" w:color="000000"/>
            </w:tcBorders>
            <w:shd w:val="clear" w:color="auto" w:fill="auto"/>
            <w:tcMar>
              <w:top w:w="0" w:type="dxa"/>
              <w:left w:w="0" w:type="dxa"/>
              <w:bottom w:w="0" w:type="dxa"/>
              <w:right w:w="0" w:type="dxa"/>
            </w:tcMar>
          </w:tcPr>
          <w:p w14:paraId="35A002EA"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569CACA3"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7DD0E" w14:textId="77777777" w:rsidR="0067569D" w:rsidRPr="0067569D" w:rsidRDefault="0067569D" w:rsidP="001630F7">
            <w:pPr>
              <w:pStyle w:val="Standard"/>
              <w:snapToGrid w:val="0"/>
              <w:spacing w:before="20"/>
              <w:rPr>
                <w:rFonts w:ascii="Marianne" w:hAnsi="Marianne"/>
                <w:sz w:val="20"/>
              </w:rPr>
            </w:pPr>
          </w:p>
          <w:p w14:paraId="040834E3"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49E190ED"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81B13B"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3791C2C" w14:textId="77777777" w:rsidR="0067569D" w:rsidRPr="0067569D" w:rsidRDefault="0067569D" w:rsidP="001630F7">
            <w:pPr>
              <w:pStyle w:val="Standard"/>
              <w:snapToGrid w:val="0"/>
              <w:spacing w:before="20"/>
              <w:rPr>
                <w:rFonts w:ascii="Marianne" w:hAnsi="Marianne"/>
                <w:sz w:val="20"/>
              </w:rPr>
            </w:pPr>
          </w:p>
        </w:tc>
      </w:tr>
      <w:tr w:rsidR="0067569D" w:rsidRPr="0067569D" w14:paraId="2E9DCAD2"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778CA9F3"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6A60B7CD"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1B781C4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9E26DDE" w14:textId="77777777" w:rsidR="0067569D" w:rsidRPr="0067569D" w:rsidRDefault="0067569D" w:rsidP="001630F7">
            <w:pPr>
              <w:pStyle w:val="Standard"/>
              <w:snapToGrid w:val="0"/>
              <w:rPr>
                <w:rFonts w:ascii="Marianne" w:hAnsi="Marianne"/>
                <w:sz w:val="20"/>
              </w:rPr>
            </w:pPr>
          </w:p>
        </w:tc>
      </w:tr>
      <w:tr w:rsidR="0067569D" w:rsidRPr="0067569D" w14:paraId="316A777B" w14:textId="77777777" w:rsidTr="001630F7">
        <w:tc>
          <w:tcPr>
            <w:tcW w:w="35" w:type="dxa"/>
            <w:tcBorders>
              <w:left w:val="single" w:sz="4" w:space="0" w:color="000000"/>
            </w:tcBorders>
            <w:shd w:val="clear" w:color="auto" w:fill="auto"/>
            <w:tcMar>
              <w:top w:w="0" w:type="dxa"/>
              <w:left w:w="0" w:type="dxa"/>
              <w:bottom w:w="0" w:type="dxa"/>
              <w:right w:w="0" w:type="dxa"/>
            </w:tcMar>
          </w:tcPr>
          <w:p w14:paraId="767AA6B7"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5A5A9ECF"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8B4D6E" w14:textId="77777777" w:rsidR="0067569D" w:rsidRPr="0067569D" w:rsidRDefault="0067569D" w:rsidP="001630F7">
            <w:pPr>
              <w:pStyle w:val="Standard"/>
              <w:tabs>
                <w:tab w:val="left" w:pos="703"/>
              </w:tabs>
              <w:snapToGrid w:val="0"/>
              <w:spacing w:before="20"/>
              <w:rPr>
                <w:rFonts w:ascii="Marianne" w:hAnsi="Marianne"/>
                <w:sz w:val="20"/>
              </w:rPr>
            </w:pPr>
            <w:r w:rsidRPr="0067569D">
              <w:rPr>
                <w:rFonts w:ascii="Marianne" w:hAnsi="Marianne"/>
                <w:sz w:val="20"/>
              </w:rPr>
              <w:tab/>
            </w: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382653D2" w14:textId="77777777" w:rsidR="0067569D" w:rsidRPr="0067569D" w:rsidRDefault="0067569D" w:rsidP="001630F7">
            <w:pPr>
              <w:pStyle w:val="Standard"/>
              <w:snapToGrid w:val="0"/>
              <w:spacing w:before="20"/>
              <w:rPr>
                <w:rFonts w:ascii="Marianne" w:hAnsi="Marianne"/>
                <w:sz w:val="20"/>
              </w:rPr>
            </w:pPr>
          </w:p>
        </w:tc>
      </w:tr>
      <w:tr w:rsidR="0067569D" w:rsidRPr="0067569D" w14:paraId="4A86949D"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C767B81" w14:textId="77777777" w:rsidR="0067569D" w:rsidRPr="0067569D" w:rsidRDefault="0067569D" w:rsidP="001630F7">
            <w:pPr>
              <w:pStyle w:val="Standard"/>
              <w:snapToGrid w:val="0"/>
              <w:rPr>
                <w:rFonts w:ascii="Marianne" w:hAnsi="Marianne"/>
                <w:sz w:val="20"/>
              </w:rPr>
            </w:pPr>
          </w:p>
        </w:tc>
        <w:tc>
          <w:tcPr>
            <w:tcW w:w="2407" w:type="dxa"/>
            <w:gridSpan w:val="5"/>
            <w:shd w:val="clear" w:color="auto" w:fill="auto"/>
            <w:tcMar>
              <w:top w:w="0" w:type="dxa"/>
              <w:left w:w="0" w:type="dxa"/>
              <w:bottom w:w="0" w:type="dxa"/>
              <w:right w:w="0" w:type="dxa"/>
            </w:tcMar>
          </w:tcPr>
          <w:p w14:paraId="486CEB30" w14:textId="77777777" w:rsidR="0067569D" w:rsidRPr="0067569D" w:rsidRDefault="0067569D" w:rsidP="001630F7">
            <w:pPr>
              <w:pStyle w:val="Standard"/>
              <w:snapToGrid w:val="0"/>
              <w:rPr>
                <w:rFonts w:ascii="Marianne" w:hAnsi="Marianne"/>
                <w:sz w:val="20"/>
              </w:rPr>
            </w:pPr>
          </w:p>
        </w:tc>
        <w:tc>
          <w:tcPr>
            <w:tcW w:w="6925" w:type="dxa"/>
            <w:gridSpan w:val="23"/>
            <w:shd w:val="clear" w:color="auto" w:fill="auto"/>
            <w:tcMar>
              <w:top w:w="0" w:type="dxa"/>
              <w:left w:w="0" w:type="dxa"/>
              <w:bottom w:w="0" w:type="dxa"/>
              <w:right w:w="0" w:type="dxa"/>
            </w:tcMar>
          </w:tcPr>
          <w:p w14:paraId="15877CC9"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9CAF786" w14:textId="77777777" w:rsidR="0067569D" w:rsidRPr="0067569D" w:rsidRDefault="0067569D" w:rsidP="001630F7">
            <w:pPr>
              <w:pStyle w:val="Standard"/>
              <w:snapToGrid w:val="0"/>
              <w:rPr>
                <w:rFonts w:ascii="Marianne" w:hAnsi="Marianne"/>
                <w:sz w:val="20"/>
              </w:rPr>
            </w:pPr>
          </w:p>
        </w:tc>
      </w:tr>
      <w:tr w:rsidR="0067569D" w:rsidRPr="0067569D" w14:paraId="584E7F54"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28002912"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29346FCE" w14:textId="792FBCF4"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pour le nom et le compte de la Société</w:t>
            </w:r>
            <w:r w:rsidRPr="0067569D">
              <w:rPr>
                <w:rStyle w:val="Policepardfaut1"/>
                <w:rFonts w:ascii="Marianne" w:hAnsi="Marianne"/>
                <w:sz w:val="20"/>
              </w:rPr>
              <w:t> : (intitulé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5BB20AA0" w14:textId="77777777" w:rsidR="0067569D" w:rsidRPr="0067569D" w:rsidRDefault="0067569D" w:rsidP="001630F7">
            <w:pPr>
              <w:pStyle w:val="Standard"/>
              <w:snapToGrid w:val="0"/>
              <w:rPr>
                <w:rFonts w:ascii="Marianne" w:hAnsi="Marianne"/>
                <w:sz w:val="20"/>
              </w:rPr>
            </w:pPr>
          </w:p>
        </w:tc>
      </w:tr>
      <w:tr w:rsidR="0067569D" w:rsidRPr="0067569D" w14:paraId="7B7139F9"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5677A63C"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313B24" w14:textId="77777777" w:rsidR="0067569D" w:rsidRPr="0067569D" w:rsidRDefault="0067569D" w:rsidP="001630F7">
            <w:pPr>
              <w:pStyle w:val="Standard"/>
              <w:snapToGrid w:val="0"/>
              <w:rPr>
                <w:rFonts w:ascii="Marianne" w:hAnsi="Marianne"/>
                <w:sz w:val="20"/>
              </w:rPr>
            </w:pPr>
          </w:p>
          <w:p w14:paraId="46B6AAC5"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8C22779" w14:textId="77777777" w:rsidR="0067569D" w:rsidRPr="0067569D" w:rsidRDefault="0067569D" w:rsidP="001630F7">
            <w:pPr>
              <w:pStyle w:val="Standard"/>
              <w:snapToGrid w:val="0"/>
              <w:rPr>
                <w:rFonts w:ascii="Marianne" w:hAnsi="Marianne"/>
                <w:sz w:val="20"/>
              </w:rPr>
            </w:pPr>
          </w:p>
        </w:tc>
      </w:tr>
      <w:tr w:rsidR="0067569D" w:rsidRPr="0067569D" w14:paraId="5523F822"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1CA10AD"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7FEE8334"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7C2C513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B3541A3" w14:textId="77777777" w:rsidR="0067569D" w:rsidRPr="0067569D" w:rsidRDefault="0067569D" w:rsidP="001630F7">
            <w:pPr>
              <w:pStyle w:val="Standard"/>
              <w:snapToGrid w:val="0"/>
              <w:rPr>
                <w:rFonts w:ascii="Marianne" w:hAnsi="Marianne"/>
                <w:sz w:val="20"/>
              </w:rPr>
            </w:pPr>
          </w:p>
        </w:tc>
      </w:tr>
      <w:tr w:rsidR="0067569D" w:rsidRPr="0067569D" w14:paraId="229ED702" w14:textId="77777777" w:rsidTr="001630F7">
        <w:tc>
          <w:tcPr>
            <w:tcW w:w="35" w:type="dxa"/>
            <w:tcBorders>
              <w:left w:val="single" w:sz="4" w:space="0" w:color="000000"/>
            </w:tcBorders>
            <w:shd w:val="clear" w:color="auto" w:fill="auto"/>
            <w:tcMar>
              <w:top w:w="0" w:type="dxa"/>
              <w:left w:w="0" w:type="dxa"/>
              <w:bottom w:w="0" w:type="dxa"/>
              <w:right w:w="0" w:type="dxa"/>
            </w:tcMar>
          </w:tcPr>
          <w:p w14:paraId="5FF31C19"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0C89CC91" w14:textId="77777777" w:rsidR="0067569D" w:rsidRPr="0067569D" w:rsidRDefault="0067569D" w:rsidP="001630F7">
            <w:pPr>
              <w:pStyle w:val="Standard"/>
              <w:snapToGrid w:val="0"/>
              <w:rPr>
                <w:rFonts w:ascii="Marianne" w:hAnsi="Marianne"/>
                <w:sz w:val="20"/>
              </w:rPr>
            </w:pPr>
            <w:r w:rsidRPr="0067569D">
              <w:rPr>
                <w:rFonts w:ascii="Marianne" w:hAnsi="Marianne"/>
                <w:sz w:val="20"/>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799638" w14:textId="77777777" w:rsidR="0067569D" w:rsidRPr="0067569D" w:rsidRDefault="0067569D" w:rsidP="001630F7">
            <w:pPr>
              <w:pStyle w:val="Standard"/>
              <w:snapToGrid w:val="0"/>
              <w:rPr>
                <w:rFonts w:ascii="Marianne" w:hAnsi="Marianne"/>
                <w:sz w:val="20"/>
              </w:rPr>
            </w:pPr>
          </w:p>
          <w:p w14:paraId="5C849704"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5A268E4" w14:textId="77777777" w:rsidR="0067569D" w:rsidRPr="0067569D" w:rsidRDefault="0067569D" w:rsidP="001630F7">
            <w:pPr>
              <w:pStyle w:val="Standard"/>
              <w:snapToGrid w:val="0"/>
              <w:rPr>
                <w:rFonts w:ascii="Marianne" w:hAnsi="Marianne"/>
                <w:sz w:val="20"/>
              </w:rPr>
            </w:pPr>
          </w:p>
        </w:tc>
      </w:tr>
      <w:tr w:rsidR="0067569D" w:rsidRPr="0067569D" w14:paraId="17071468"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2AB3BF2"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3E27930C"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0F410EE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DE64C39" w14:textId="77777777" w:rsidR="0067569D" w:rsidRPr="0067569D" w:rsidRDefault="0067569D" w:rsidP="001630F7">
            <w:pPr>
              <w:pStyle w:val="Standard"/>
              <w:snapToGrid w:val="0"/>
              <w:rPr>
                <w:rFonts w:ascii="Marianne" w:hAnsi="Marianne"/>
                <w:sz w:val="20"/>
              </w:rPr>
            </w:pPr>
          </w:p>
        </w:tc>
      </w:tr>
      <w:tr w:rsidR="0067569D" w:rsidRPr="0067569D" w14:paraId="4BE86D83" w14:textId="77777777" w:rsidTr="001630F7">
        <w:tc>
          <w:tcPr>
            <w:tcW w:w="35" w:type="dxa"/>
            <w:tcBorders>
              <w:left w:val="single" w:sz="4" w:space="0" w:color="000000"/>
            </w:tcBorders>
            <w:shd w:val="clear" w:color="auto" w:fill="auto"/>
            <w:tcMar>
              <w:top w:w="0" w:type="dxa"/>
              <w:left w:w="0" w:type="dxa"/>
              <w:bottom w:w="0" w:type="dxa"/>
              <w:right w:w="0" w:type="dxa"/>
            </w:tcMar>
          </w:tcPr>
          <w:p w14:paraId="05A68A44"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6112F3D2" w14:textId="77777777" w:rsidR="0067569D" w:rsidRPr="0067569D" w:rsidRDefault="0067569D" w:rsidP="001630F7">
            <w:pPr>
              <w:pStyle w:val="Standard"/>
              <w:snapToGrid w:val="0"/>
              <w:rPr>
                <w:rFonts w:ascii="Marianne" w:hAnsi="Marianne"/>
                <w:sz w:val="20"/>
              </w:rPr>
            </w:pPr>
            <w:r w:rsidRPr="0067569D">
              <w:rPr>
                <w:rFonts w:ascii="Marianne" w:hAnsi="Marianne"/>
                <w:sz w:val="20"/>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20A412" w14:textId="77777777" w:rsidR="0067569D" w:rsidRPr="0067569D" w:rsidRDefault="0067569D" w:rsidP="001630F7">
            <w:pPr>
              <w:pStyle w:val="Standard"/>
              <w:snapToGrid w:val="0"/>
              <w:rPr>
                <w:rFonts w:ascii="Marianne" w:hAnsi="Marianne"/>
                <w:sz w:val="20"/>
              </w:rPr>
            </w:pPr>
          </w:p>
          <w:p w14:paraId="124305C8" w14:textId="77777777" w:rsidR="0067569D" w:rsidRPr="0067569D" w:rsidRDefault="0067569D" w:rsidP="001630F7">
            <w:pPr>
              <w:pStyle w:val="Standard"/>
              <w:rPr>
                <w:rFonts w:ascii="Marianne" w:hAnsi="Marianne"/>
                <w:sz w:val="20"/>
              </w:rPr>
            </w:pPr>
          </w:p>
          <w:p w14:paraId="304188D2"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D2ABED9" w14:textId="77777777" w:rsidR="0067569D" w:rsidRPr="0067569D" w:rsidRDefault="0067569D" w:rsidP="001630F7">
            <w:pPr>
              <w:pStyle w:val="Standard"/>
              <w:snapToGrid w:val="0"/>
              <w:rPr>
                <w:rFonts w:ascii="Marianne" w:hAnsi="Marianne"/>
                <w:sz w:val="20"/>
              </w:rPr>
            </w:pPr>
          </w:p>
        </w:tc>
      </w:tr>
      <w:tr w:rsidR="0067569D" w:rsidRPr="0067569D" w14:paraId="457A4F46"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EBE1CE6"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4E676305"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6F4E8AE2"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3332F8AA" w14:textId="77777777" w:rsidR="0067569D" w:rsidRPr="0067569D" w:rsidRDefault="0067569D" w:rsidP="001630F7">
            <w:pPr>
              <w:pStyle w:val="Standard"/>
              <w:snapToGrid w:val="0"/>
              <w:rPr>
                <w:rFonts w:ascii="Marianne" w:hAnsi="Marianne"/>
                <w:sz w:val="20"/>
              </w:rPr>
            </w:pPr>
          </w:p>
        </w:tc>
      </w:tr>
      <w:tr w:rsidR="0067569D" w:rsidRPr="0067569D" w14:paraId="45C609F4" w14:textId="77777777" w:rsidTr="001630F7">
        <w:tc>
          <w:tcPr>
            <w:tcW w:w="35" w:type="dxa"/>
            <w:tcBorders>
              <w:left w:val="single" w:sz="4" w:space="0" w:color="000000"/>
            </w:tcBorders>
            <w:shd w:val="clear" w:color="auto" w:fill="auto"/>
            <w:tcMar>
              <w:top w:w="0" w:type="dxa"/>
              <w:left w:w="0" w:type="dxa"/>
              <w:bottom w:w="0" w:type="dxa"/>
              <w:right w:w="0" w:type="dxa"/>
            </w:tcMar>
          </w:tcPr>
          <w:p w14:paraId="00400F25"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3491A255"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0D70F2"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68B2C283"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CDD0A2F"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36DC8ACF" w14:textId="77777777" w:rsidR="0067569D" w:rsidRPr="0067569D" w:rsidRDefault="0067569D" w:rsidP="001630F7">
            <w:pPr>
              <w:pStyle w:val="Standard"/>
              <w:snapToGrid w:val="0"/>
              <w:spacing w:before="20"/>
              <w:rPr>
                <w:rFonts w:ascii="Marianne" w:hAnsi="Marianne"/>
                <w:sz w:val="20"/>
              </w:rPr>
            </w:pPr>
          </w:p>
        </w:tc>
      </w:tr>
      <w:tr w:rsidR="0067569D" w:rsidRPr="0067569D" w14:paraId="44C35D21"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978BEEA"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0840F8B8"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3F9258E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C6A4AC5" w14:textId="77777777" w:rsidR="0067569D" w:rsidRPr="0067569D" w:rsidRDefault="0067569D" w:rsidP="001630F7">
            <w:pPr>
              <w:pStyle w:val="Standard"/>
              <w:snapToGrid w:val="0"/>
              <w:rPr>
                <w:rFonts w:ascii="Marianne" w:hAnsi="Marianne"/>
                <w:sz w:val="20"/>
              </w:rPr>
            </w:pPr>
          </w:p>
        </w:tc>
      </w:tr>
      <w:tr w:rsidR="0067569D" w:rsidRPr="0067569D" w14:paraId="71456D09" w14:textId="77777777" w:rsidTr="001630F7">
        <w:tc>
          <w:tcPr>
            <w:tcW w:w="35" w:type="dxa"/>
            <w:tcBorders>
              <w:left w:val="single" w:sz="4" w:space="0" w:color="000000"/>
            </w:tcBorders>
            <w:shd w:val="clear" w:color="auto" w:fill="auto"/>
            <w:tcMar>
              <w:top w:w="0" w:type="dxa"/>
              <w:left w:w="0" w:type="dxa"/>
              <w:bottom w:w="0" w:type="dxa"/>
              <w:right w:w="0" w:type="dxa"/>
            </w:tcMar>
          </w:tcPr>
          <w:p w14:paraId="15D894AE"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30CC9AF3"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61178C" w14:textId="77777777" w:rsidR="0067569D" w:rsidRPr="0067569D" w:rsidRDefault="0067569D" w:rsidP="001630F7">
            <w:pPr>
              <w:pStyle w:val="Standard"/>
              <w:snapToGrid w:val="0"/>
              <w:spacing w:before="20"/>
              <w:jc w:val="both"/>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BD12357" w14:textId="77777777" w:rsidR="0067569D" w:rsidRPr="0067569D" w:rsidRDefault="0067569D" w:rsidP="001630F7">
            <w:pPr>
              <w:pStyle w:val="Standard"/>
              <w:snapToGrid w:val="0"/>
              <w:spacing w:before="20"/>
              <w:rPr>
                <w:rFonts w:ascii="Marianne" w:hAnsi="Marianne"/>
                <w:sz w:val="20"/>
              </w:rPr>
            </w:pPr>
          </w:p>
        </w:tc>
      </w:tr>
      <w:tr w:rsidR="0067569D" w:rsidRPr="0067569D" w14:paraId="61A1473D"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F74E776"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12E050A5"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428274F3"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21CD7229" w14:textId="77777777" w:rsidR="0067569D" w:rsidRPr="0067569D" w:rsidRDefault="0067569D" w:rsidP="001630F7">
            <w:pPr>
              <w:pStyle w:val="Standard"/>
              <w:snapToGrid w:val="0"/>
              <w:rPr>
                <w:rFonts w:ascii="Marianne" w:hAnsi="Marianne"/>
                <w:sz w:val="20"/>
              </w:rPr>
            </w:pPr>
          </w:p>
        </w:tc>
      </w:tr>
      <w:tr w:rsidR="0067569D" w:rsidRPr="0067569D" w14:paraId="4D5FA02B"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336DFC8" w14:textId="77777777" w:rsidR="0067569D" w:rsidRPr="0067569D" w:rsidRDefault="0067569D" w:rsidP="001630F7">
            <w:pPr>
              <w:pStyle w:val="Standard"/>
              <w:snapToGrid w:val="0"/>
              <w:rPr>
                <w:rFonts w:ascii="Marianne" w:hAnsi="Marianne"/>
                <w:sz w:val="20"/>
              </w:rPr>
            </w:pPr>
          </w:p>
        </w:tc>
        <w:tc>
          <w:tcPr>
            <w:tcW w:w="2886" w:type="dxa"/>
            <w:gridSpan w:val="8"/>
            <w:tcBorders>
              <w:top w:val="single" w:sz="4" w:space="0" w:color="000000"/>
            </w:tcBorders>
            <w:shd w:val="clear" w:color="auto" w:fill="auto"/>
            <w:tcMar>
              <w:top w:w="0" w:type="dxa"/>
              <w:left w:w="0" w:type="dxa"/>
              <w:bottom w:w="0" w:type="dxa"/>
              <w:right w:w="0" w:type="dxa"/>
            </w:tcMar>
          </w:tcPr>
          <w:p w14:paraId="6B33AF5B" w14:textId="77777777" w:rsidR="0067569D" w:rsidRPr="0067569D" w:rsidRDefault="0067569D" w:rsidP="001630F7">
            <w:pPr>
              <w:pStyle w:val="Standard"/>
              <w:snapToGrid w:val="0"/>
              <w:rPr>
                <w:rFonts w:ascii="Marianne" w:hAnsi="Marianne"/>
                <w:sz w:val="20"/>
              </w:rPr>
            </w:pPr>
          </w:p>
        </w:tc>
        <w:tc>
          <w:tcPr>
            <w:tcW w:w="6446" w:type="dxa"/>
            <w:gridSpan w:val="20"/>
            <w:tcBorders>
              <w:top w:val="single" w:sz="4" w:space="0" w:color="000000"/>
            </w:tcBorders>
            <w:shd w:val="clear" w:color="auto" w:fill="auto"/>
            <w:tcMar>
              <w:top w:w="0" w:type="dxa"/>
              <w:left w:w="0" w:type="dxa"/>
              <w:bottom w:w="0" w:type="dxa"/>
              <w:right w:w="0" w:type="dxa"/>
            </w:tcMar>
          </w:tcPr>
          <w:p w14:paraId="38DB1CA3"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48E67D3E" w14:textId="77777777" w:rsidR="0067569D" w:rsidRPr="0067569D" w:rsidRDefault="0067569D" w:rsidP="001630F7">
            <w:pPr>
              <w:pStyle w:val="Standard"/>
              <w:snapToGrid w:val="0"/>
              <w:rPr>
                <w:rFonts w:ascii="Marianne" w:hAnsi="Marianne"/>
                <w:sz w:val="20"/>
              </w:rPr>
            </w:pPr>
          </w:p>
        </w:tc>
      </w:tr>
      <w:tr w:rsidR="0067569D" w:rsidRPr="0067569D" w14:paraId="16B9ACD7" w14:textId="77777777" w:rsidTr="001630F7">
        <w:tc>
          <w:tcPr>
            <w:tcW w:w="35" w:type="dxa"/>
            <w:tcBorders>
              <w:left w:val="single" w:sz="4" w:space="0" w:color="000000"/>
            </w:tcBorders>
            <w:shd w:val="clear" w:color="auto" w:fill="auto"/>
            <w:tcMar>
              <w:top w:w="0" w:type="dxa"/>
              <w:left w:w="0" w:type="dxa"/>
              <w:bottom w:w="0" w:type="dxa"/>
              <w:right w:w="0" w:type="dxa"/>
            </w:tcMar>
          </w:tcPr>
          <w:p w14:paraId="689079FE" w14:textId="77777777" w:rsidR="0067569D" w:rsidRPr="0067569D" w:rsidRDefault="0067569D" w:rsidP="001630F7">
            <w:pPr>
              <w:pStyle w:val="Standard"/>
              <w:snapToGrid w:val="0"/>
              <w:spacing w:before="20"/>
              <w:rPr>
                <w:rFonts w:ascii="Marianne" w:hAnsi="Marianne"/>
                <w:sz w:val="20"/>
              </w:rPr>
            </w:pPr>
          </w:p>
        </w:tc>
        <w:tc>
          <w:tcPr>
            <w:tcW w:w="3238" w:type="dxa"/>
            <w:gridSpan w:val="9"/>
            <w:shd w:val="clear" w:color="auto" w:fill="auto"/>
            <w:tcMar>
              <w:top w:w="0" w:type="dxa"/>
              <w:left w:w="0" w:type="dxa"/>
              <w:bottom w:w="0" w:type="dxa"/>
              <w:right w:w="0" w:type="dxa"/>
            </w:tcMar>
          </w:tcPr>
          <w:p w14:paraId="09A50674" w14:textId="77777777" w:rsidR="0067569D" w:rsidRPr="0067569D" w:rsidRDefault="0067569D" w:rsidP="001630F7">
            <w:pPr>
              <w:pStyle w:val="Standard"/>
              <w:snapToGrid w:val="0"/>
              <w:spacing w:before="40"/>
              <w:rPr>
                <w:rFonts w:ascii="Marianne" w:hAnsi="Marianne"/>
                <w:sz w:val="20"/>
              </w:rPr>
            </w:pPr>
            <w:r w:rsidRPr="0067569D">
              <w:rPr>
                <w:rFonts w:ascii="Marianne" w:hAnsi="Marianne"/>
                <w:sz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F54950" w14:textId="77777777" w:rsidR="0067569D" w:rsidRPr="0067569D" w:rsidRDefault="0067569D" w:rsidP="001630F7">
            <w:pPr>
              <w:pStyle w:val="Standard"/>
              <w:snapToGrid w:val="0"/>
              <w:spacing w:before="20"/>
              <w:rPr>
                <w:rFonts w:ascii="Marianne" w:hAnsi="Marianne"/>
                <w:sz w:val="20"/>
              </w:rPr>
            </w:pPr>
          </w:p>
          <w:p w14:paraId="4F0A4C3E" w14:textId="77777777" w:rsidR="0067569D" w:rsidRPr="0067569D" w:rsidRDefault="0067569D" w:rsidP="001630F7">
            <w:pPr>
              <w:pStyle w:val="Standard"/>
              <w:snapToGrid w:val="0"/>
              <w:spacing w:before="20"/>
              <w:rPr>
                <w:rFonts w:ascii="Marianne" w:hAnsi="Marianne"/>
                <w:sz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1BB99E"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ACCD19"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B4504BB"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D3732C"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F60E6A"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593D187"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2D9EA6E"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D035540"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3EA698B"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DFC58C"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AA73B6"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F25DD84" w14:textId="77777777" w:rsidR="0067569D" w:rsidRPr="0067569D" w:rsidRDefault="0067569D" w:rsidP="001630F7">
            <w:pPr>
              <w:pStyle w:val="Standard"/>
              <w:snapToGrid w:val="0"/>
              <w:spacing w:before="20"/>
              <w:rPr>
                <w:rFonts w:ascii="Marianne" w:hAnsi="Marianne"/>
                <w:sz w:val="20"/>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AFE6F8"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93CA604" w14:textId="77777777" w:rsidR="0067569D" w:rsidRPr="0067569D" w:rsidRDefault="0067569D" w:rsidP="001630F7">
            <w:pPr>
              <w:pStyle w:val="Standard"/>
              <w:snapToGrid w:val="0"/>
              <w:spacing w:before="20"/>
              <w:rPr>
                <w:rFonts w:ascii="Marianne" w:hAnsi="Marianne"/>
                <w:sz w:val="20"/>
              </w:rPr>
            </w:pPr>
          </w:p>
        </w:tc>
      </w:tr>
      <w:tr w:rsidR="0067569D" w:rsidRPr="0067569D" w14:paraId="0833A1FC"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C286F39" w14:textId="77777777" w:rsidR="0067569D" w:rsidRPr="0067569D" w:rsidRDefault="0067569D" w:rsidP="001630F7">
            <w:pPr>
              <w:pStyle w:val="Standard"/>
              <w:keepNext/>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663FC39C" w14:textId="77777777" w:rsidR="0067569D" w:rsidRPr="0067569D" w:rsidRDefault="0067569D" w:rsidP="001630F7">
            <w:pPr>
              <w:pStyle w:val="Standard"/>
              <w:keepNext/>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374012B6" w14:textId="77777777" w:rsidR="0067569D" w:rsidRPr="0067569D" w:rsidRDefault="0067569D" w:rsidP="001630F7">
            <w:pPr>
              <w:pStyle w:val="Standard"/>
              <w:keepNext/>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301A9E32" w14:textId="77777777" w:rsidR="0067569D" w:rsidRPr="0067569D" w:rsidRDefault="0067569D" w:rsidP="001630F7">
            <w:pPr>
              <w:pStyle w:val="Standard"/>
              <w:keepNext/>
              <w:snapToGrid w:val="0"/>
              <w:rPr>
                <w:rFonts w:ascii="Marianne" w:hAnsi="Marianne"/>
                <w:sz w:val="20"/>
              </w:rPr>
            </w:pPr>
          </w:p>
        </w:tc>
      </w:tr>
      <w:tr w:rsidR="0067569D" w:rsidRPr="0067569D" w14:paraId="3575AC94" w14:textId="77777777" w:rsidTr="001630F7">
        <w:tc>
          <w:tcPr>
            <w:tcW w:w="35" w:type="dxa"/>
            <w:tcBorders>
              <w:left w:val="single" w:sz="4" w:space="0" w:color="000000"/>
            </w:tcBorders>
            <w:shd w:val="clear" w:color="auto" w:fill="auto"/>
            <w:tcMar>
              <w:top w:w="0" w:type="dxa"/>
              <w:left w:w="0" w:type="dxa"/>
              <w:bottom w:w="0" w:type="dxa"/>
              <w:right w:w="0" w:type="dxa"/>
            </w:tcMar>
          </w:tcPr>
          <w:p w14:paraId="3FD9EE67" w14:textId="77777777" w:rsidR="0067569D" w:rsidRPr="0067569D" w:rsidRDefault="0067569D" w:rsidP="001630F7">
            <w:pPr>
              <w:pStyle w:val="Standard"/>
              <w:snapToGrid w:val="0"/>
              <w:spacing w:before="20"/>
              <w:rPr>
                <w:rFonts w:ascii="Marianne" w:hAnsi="Marianne"/>
                <w:sz w:val="20"/>
              </w:rPr>
            </w:pPr>
          </w:p>
        </w:tc>
        <w:tc>
          <w:tcPr>
            <w:tcW w:w="6793" w:type="dxa"/>
            <w:gridSpan w:val="22"/>
            <w:shd w:val="clear" w:color="auto" w:fill="auto"/>
            <w:tcMar>
              <w:top w:w="0" w:type="dxa"/>
              <w:left w:w="0" w:type="dxa"/>
              <w:bottom w:w="0" w:type="dxa"/>
              <w:right w:w="0" w:type="dxa"/>
            </w:tcMar>
          </w:tcPr>
          <w:p w14:paraId="269BC58E" w14:textId="1EE603E2" w:rsidR="0067569D" w:rsidRPr="0067569D" w:rsidRDefault="0067569D" w:rsidP="001630F7">
            <w:pPr>
              <w:pStyle w:val="Standard"/>
              <w:snapToGrid w:val="0"/>
              <w:spacing w:before="40"/>
              <w:rPr>
                <w:rFonts w:ascii="Marianne" w:hAnsi="Marianne"/>
                <w:sz w:val="20"/>
              </w:rPr>
            </w:pPr>
            <w:r w:rsidRPr="0067569D">
              <w:rPr>
                <w:rStyle w:val="Policepardfaut1"/>
                <w:rFonts w:ascii="Marianne" w:hAnsi="Marianne"/>
                <w:sz w:val="20"/>
              </w:rPr>
              <w:t xml:space="preserve">N° d'inscription au répertoire des métiers </w:t>
            </w:r>
            <w:r w:rsidRPr="0067569D">
              <w:rPr>
                <w:rStyle w:val="Policepardfaut1"/>
                <w:rFonts w:ascii="Marianne" w:hAnsi="Marianne"/>
                <w:b/>
                <w:sz w:val="20"/>
              </w:rPr>
              <w:t>ou</w:t>
            </w:r>
            <w:r w:rsidRPr="0067569D">
              <w:rPr>
                <w:rStyle w:val="Policepardfaut1"/>
                <w:rFonts w:ascii="Marianne" w:hAnsi="Marianne"/>
                <w:sz w:val="20"/>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F68DC9" w14:textId="77777777" w:rsidR="0067569D" w:rsidRPr="0067569D" w:rsidRDefault="0067569D" w:rsidP="001630F7">
            <w:pPr>
              <w:pStyle w:val="Standard"/>
              <w:snapToGrid w:val="0"/>
              <w:spacing w:before="20"/>
              <w:rPr>
                <w:rFonts w:ascii="Marianne" w:hAnsi="Marianne"/>
                <w:sz w:val="20"/>
              </w:rPr>
            </w:pPr>
          </w:p>
          <w:p w14:paraId="4DAA3082"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513D8ED" w14:textId="77777777" w:rsidR="0067569D" w:rsidRPr="0067569D" w:rsidRDefault="0067569D" w:rsidP="001630F7">
            <w:pPr>
              <w:pStyle w:val="Standard"/>
              <w:snapToGrid w:val="0"/>
              <w:spacing w:before="20"/>
              <w:rPr>
                <w:rFonts w:ascii="Marianne" w:hAnsi="Marianne"/>
                <w:sz w:val="20"/>
              </w:rPr>
            </w:pPr>
          </w:p>
        </w:tc>
      </w:tr>
      <w:tr w:rsidR="0067569D" w:rsidRPr="0067569D" w14:paraId="0F7569BB" w14:textId="77777777" w:rsidTr="001630F7">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7E6A713E" w14:textId="77777777" w:rsidR="0067569D" w:rsidRPr="0067569D" w:rsidRDefault="0067569D" w:rsidP="001630F7">
            <w:pPr>
              <w:pStyle w:val="Standard"/>
              <w:snapToGrid w:val="0"/>
              <w:rPr>
                <w:rFonts w:ascii="Marianne" w:hAnsi="Marianne"/>
                <w:sz w:val="20"/>
              </w:rPr>
            </w:pPr>
          </w:p>
        </w:tc>
        <w:tc>
          <w:tcPr>
            <w:tcW w:w="2845" w:type="dxa"/>
            <w:gridSpan w:val="7"/>
            <w:tcBorders>
              <w:bottom w:val="single" w:sz="8" w:space="0" w:color="000000"/>
            </w:tcBorders>
            <w:shd w:val="clear" w:color="auto" w:fill="auto"/>
            <w:tcMar>
              <w:top w:w="0" w:type="dxa"/>
              <w:left w:w="0" w:type="dxa"/>
              <w:bottom w:w="0" w:type="dxa"/>
              <w:right w:w="0" w:type="dxa"/>
            </w:tcMar>
          </w:tcPr>
          <w:p w14:paraId="548762AA" w14:textId="77777777" w:rsidR="0067569D" w:rsidRPr="0067569D" w:rsidRDefault="0067569D" w:rsidP="001630F7">
            <w:pPr>
              <w:pStyle w:val="Standard"/>
              <w:keepNext/>
              <w:snapToGrid w:val="0"/>
              <w:rPr>
                <w:rFonts w:ascii="Marianne" w:hAnsi="Marianne"/>
                <w:sz w:val="20"/>
              </w:rPr>
            </w:pPr>
          </w:p>
        </w:tc>
        <w:tc>
          <w:tcPr>
            <w:tcW w:w="6544" w:type="dxa"/>
            <w:gridSpan w:val="22"/>
            <w:tcBorders>
              <w:bottom w:val="single" w:sz="8" w:space="0" w:color="000000"/>
            </w:tcBorders>
            <w:shd w:val="clear" w:color="auto" w:fill="auto"/>
            <w:tcMar>
              <w:top w:w="0" w:type="dxa"/>
              <w:left w:w="0" w:type="dxa"/>
              <w:bottom w:w="0" w:type="dxa"/>
              <w:right w:w="0" w:type="dxa"/>
            </w:tcMar>
          </w:tcPr>
          <w:p w14:paraId="68E0F96F" w14:textId="77777777" w:rsidR="0067569D" w:rsidRPr="0067569D" w:rsidRDefault="0067569D" w:rsidP="001630F7">
            <w:pPr>
              <w:pStyle w:val="Standard"/>
              <w:keepNext/>
              <w:snapToGrid w:val="0"/>
              <w:rPr>
                <w:rFonts w:ascii="Marianne" w:hAnsi="Marianne"/>
                <w:sz w:val="20"/>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19CE03D3" w14:textId="77777777" w:rsidR="0067569D" w:rsidRPr="0067569D" w:rsidRDefault="0067569D" w:rsidP="001630F7">
            <w:pPr>
              <w:pStyle w:val="Standard"/>
              <w:keepNext/>
              <w:snapToGrid w:val="0"/>
              <w:rPr>
                <w:rFonts w:ascii="Marianne" w:hAnsi="Marianne"/>
                <w:sz w:val="20"/>
              </w:rPr>
            </w:pPr>
          </w:p>
        </w:tc>
      </w:tr>
    </w:tbl>
    <w:p w14:paraId="2665E7A1" w14:textId="77777777" w:rsidR="0067569D" w:rsidRPr="0067569D" w:rsidRDefault="0067569D" w:rsidP="0067569D">
      <w:pPr>
        <w:pStyle w:val="Standard"/>
        <w:jc w:val="both"/>
        <w:rPr>
          <w:rFonts w:ascii="Marianne" w:hAnsi="Marianne"/>
          <w:sz w:val="20"/>
        </w:rPr>
      </w:pPr>
    </w:p>
    <w:tbl>
      <w:tblPr>
        <w:tblW w:w="9539" w:type="dxa"/>
        <w:tblLayout w:type="fixed"/>
        <w:tblCellMar>
          <w:left w:w="10" w:type="dxa"/>
          <w:right w:w="1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7569D" w:rsidRPr="0067569D" w14:paraId="2A2F92DE" w14:textId="77777777" w:rsidTr="001630F7">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2E73C3E9" w14:textId="77777777" w:rsidR="0067569D" w:rsidRPr="0067569D" w:rsidRDefault="0067569D" w:rsidP="001630F7">
            <w:pPr>
              <w:pStyle w:val="Standard"/>
              <w:snapToGrid w:val="0"/>
              <w:jc w:val="center"/>
              <w:rPr>
                <w:rFonts w:ascii="Marianne" w:hAnsi="Marianne"/>
                <w:b/>
                <w:sz w:val="20"/>
              </w:rPr>
            </w:pPr>
            <w:r w:rsidRPr="0067569D">
              <w:rPr>
                <w:rFonts w:ascii="Marianne" w:hAnsi="Marianne"/>
                <w:b/>
                <w:sz w:val="20"/>
              </w:rPr>
              <w:t>Co-traitant 2</w:t>
            </w:r>
          </w:p>
        </w:tc>
      </w:tr>
      <w:tr w:rsidR="0067569D" w:rsidRPr="0067569D" w14:paraId="62859C36"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7E222496" w14:textId="77777777" w:rsidR="0067569D" w:rsidRPr="0067569D" w:rsidRDefault="0067569D" w:rsidP="001630F7">
            <w:pPr>
              <w:pStyle w:val="Standard"/>
              <w:snapToGrid w:val="0"/>
              <w:rPr>
                <w:rFonts w:ascii="Marianne" w:hAnsi="Marianne"/>
                <w:sz w:val="20"/>
              </w:rPr>
            </w:pPr>
          </w:p>
        </w:tc>
        <w:tc>
          <w:tcPr>
            <w:tcW w:w="2470" w:type="dxa"/>
            <w:gridSpan w:val="6"/>
            <w:tcBorders>
              <w:top w:val="single" w:sz="4" w:space="0" w:color="000000"/>
            </w:tcBorders>
            <w:shd w:val="clear" w:color="auto" w:fill="auto"/>
            <w:tcMar>
              <w:top w:w="0" w:type="dxa"/>
              <w:left w:w="0" w:type="dxa"/>
              <w:bottom w:w="0" w:type="dxa"/>
              <w:right w:w="0" w:type="dxa"/>
            </w:tcMar>
          </w:tcPr>
          <w:p w14:paraId="7EE29BCE" w14:textId="77777777" w:rsidR="0067569D" w:rsidRPr="0067569D" w:rsidRDefault="0067569D" w:rsidP="001630F7">
            <w:pPr>
              <w:pStyle w:val="Standard"/>
              <w:snapToGrid w:val="0"/>
              <w:rPr>
                <w:rFonts w:ascii="Marianne" w:hAnsi="Marianne"/>
                <w:sz w:val="20"/>
              </w:rPr>
            </w:pPr>
          </w:p>
        </w:tc>
        <w:tc>
          <w:tcPr>
            <w:tcW w:w="6862" w:type="dxa"/>
            <w:gridSpan w:val="22"/>
            <w:tcBorders>
              <w:top w:val="single" w:sz="4" w:space="0" w:color="000000"/>
            </w:tcBorders>
            <w:shd w:val="clear" w:color="auto" w:fill="auto"/>
            <w:tcMar>
              <w:top w:w="0" w:type="dxa"/>
              <w:left w:w="0" w:type="dxa"/>
              <w:bottom w:w="0" w:type="dxa"/>
              <w:right w:w="0" w:type="dxa"/>
            </w:tcMar>
          </w:tcPr>
          <w:p w14:paraId="56801DDA"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0C062351" w14:textId="77777777" w:rsidR="0067569D" w:rsidRPr="0067569D" w:rsidRDefault="0067569D" w:rsidP="001630F7">
            <w:pPr>
              <w:pStyle w:val="Standard"/>
              <w:snapToGrid w:val="0"/>
              <w:rPr>
                <w:rFonts w:ascii="Marianne" w:hAnsi="Marianne"/>
                <w:sz w:val="20"/>
              </w:rPr>
            </w:pPr>
          </w:p>
        </w:tc>
      </w:tr>
      <w:tr w:rsidR="0067569D" w:rsidRPr="0067569D" w14:paraId="4586C2DC" w14:textId="77777777" w:rsidTr="001630F7">
        <w:tc>
          <w:tcPr>
            <w:tcW w:w="35" w:type="dxa"/>
            <w:tcBorders>
              <w:left w:val="single" w:sz="4" w:space="0" w:color="000000"/>
            </w:tcBorders>
            <w:shd w:val="clear" w:color="auto" w:fill="auto"/>
            <w:tcMar>
              <w:top w:w="0" w:type="dxa"/>
              <w:left w:w="0" w:type="dxa"/>
              <w:bottom w:w="0" w:type="dxa"/>
              <w:right w:w="0" w:type="dxa"/>
            </w:tcMar>
          </w:tcPr>
          <w:p w14:paraId="3AC6AFE4" w14:textId="77777777" w:rsidR="0067569D" w:rsidRPr="0067569D" w:rsidRDefault="0067569D" w:rsidP="001630F7">
            <w:pPr>
              <w:pStyle w:val="Standard"/>
              <w:snapToGrid w:val="0"/>
              <w:rPr>
                <w:rFonts w:ascii="Marianne" w:hAnsi="Marianne"/>
                <w:sz w:val="20"/>
              </w:rPr>
            </w:pPr>
          </w:p>
        </w:tc>
        <w:tc>
          <w:tcPr>
            <w:tcW w:w="1537" w:type="dxa"/>
            <w:gridSpan w:val="4"/>
            <w:shd w:val="clear" w:color="auto" w:fill="auto"/>
            <w:tcMar>
              <w:top w:w="0" w:type="dxa"/>
              <w:left w:w="0" w:type="dxa"/>
              <w:bottom w:w="0" w:type="dxa"/>
              <w:right w:w="0" w:type="dxa"/>
            </w:tcMar>
          </w:tcPr>
          <w:p w14:paraId="7356835C" w14:textId="77777777" w:rsidR="0067569D" w:rsidRPr="0067569D" w:rsidRDefault="0067569D" w:rsidP="001630F7">
            <w:pPr>
              <w:pStyle w:val="Standard"/>
              <w:snapToGrid w:val="0"/>
              <w:rPr>
                <w:rFonts w:ascii="Marianne" w:hAnsi="Marianne"/>
                <w:sz w:val="20"/>
              </w:rPr>
            </w:pPr>
            <w:r w:rsidRPr="0067569D">
              <w:rPr>
                <w:rFonts w:ascii="Marianne" w:hAnsi="Marianne"/>
                <w:sz w:val="20"/>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FA4FD7"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5D5C8D8" w14:textId="77777777" w:rsidR="0067569D" w:rsidRPr="0067569D" w:rsidRDefault="0067569D" w:rsidP="001630F7">
            <w:pPr>
              <w:pStyle w:val="Standard"/>
              <w:snapToGrid w:val="0"/>
              <w:rPr>
                <w:rFonts w:ascii="Marianne" w:hAnsi="Marianne"/>
                <w:sz w:val="20"/>
              </w:rPr>
            </w:pPr>
          </w:p>
        </w:tc>
      </w:tr>
      <w:tr w:rsidR="0067569D" w:rsidRPr="0067569D" w14:paraId="27A8EBE9"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DEE5B32" w14:textId="77777777" w:rsidR="0067569D" w:rsidRPr="0067569D" w:rsidRDefault="0067569D" w:rsidP="001630F7">
            <w:pPr>
              <w:pStyle w:val="Standard"/>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1C2D6EE0" w14:textId="77777777" w:rsidR="0067569D" w:rsidRPr="0067569D" w:rsidRDefault="0067569D" w:rsidP="001630F7">
            <w:pPr>
              <w:pStyle w:val="Standard"/>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16033575"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1426982E" w14:textId="77777777" w:rsidR="0067569D" w:rsidRPr="0067569D" w:rsidRDefault="0067569D" w:rsidP="001630F7">
            <w:pPr>
              <w:pStyle w:val="Standard"/>
              <w:snapToGrid w:val="0"/>
              <w:rPr>
                <w:rFonts w:ascii="Marianne" w:hAnsi="Marianne"/>
                <w:sz w:val="20"/>
              </w:rPr>
            </w:pPr>
          </w:p>
        </w:tc>
      </w:tr>
      <w:tr w:rsidR="0067569D" w:rsidRPr="0067569D" w14:paraId="1F60DC6B"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166F2343"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40A87E1B" w14:textId="2E1D1FB0"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en mon nom personnel</w:t>
            </w:r>
            <w:r w:rsidRPr="0067569D">
              <w:rPr>
                <w:rStyle w:val="Policepardfaut1"/>
                <w:rFonts w:ascii="Marianne" w:hAnsi="Marianne"/>
                <w:sz w:val="20"/>
              </w:rPr>
              <w:t xml:space="preserve"> ou </w:t>
            </w:r>
            <w:r w:rsidRPr="0067569D">
              <w:rPr>
                <w:rStyle w:val="Policepardfaut1"/>
                <w:rFonts w:ascii="Marianne" w:hAnsi="Marianne"/>
                <w:b/>
                <w:sz w:val="20"/>
              </w:rPr>
              <w:t>sous le nom de</w:t>
            </w:r>
            <w:r w:rsidRPr="0067569D">
              <w:rPr>
                <w:rStyle w:val="Policepardfaut1"/>
                <w:rFonts w:ascii="Marianne" w:hAnsi="Marianne"/>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1AFAB790" w14:textId="77777777" w:rsidR="0067569D" w:rsidRPr="0067569D" w:rsidRDefault="0067569D" w:rsidP="001630F7">
            <w:pPr>
              <w:pStyle w:val="Standard"/>
              <w:snapToGrid w:val="0"/>
              <w:rPr>
                <w:rFonts w:ascii="Marianne" w:hAnsi="Marianne"/>
                <w:sz w:val="20"/>
              </w:rPr>
            </w:pPr>
          </w:p>
        </w:tc>
      </w:tr>
      <w:tr w:rsidR="0067569D" w:rsidRPr="0067569D" w14:paraId="35D253CF"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61F4A4D3"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641616"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7AFFEE3" w14:textId="77777777" w:rsidR="0067569D" w:rsidRPr="0067569D" w:rsidRDefault="0067569D" w:rsidP="001630F7">
            <w:pPr>
              <w:pStyle w:val="Standard"/>
              <w:snapToGrid w:val="0"/>
              <w:rPr>
                <w:rFonts w:ascii="Marianne" w:hAnsi="Marianne"/>
                <w:sz w:val="20"/>
              </w:rPr>
            </w:pPr>
          </w:p>
        </w:tc>
      </w:tr>
      <w:tr w:rsidR="0067569D" w:rsidRPr="0067569D" w14:paraId="4F3BD1F7"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0E60FA1"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74F26EBF"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138F9EBC"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7C943D4" w14:textId="77777777" w:rsidR="0067569D" w:rsidRPr="0067569D" w:rsidRDefault="0067569D" w:rsidP="001630F7">
            <w:pPr>
              <w:pStyle w:val="Standard"/>
              <w:snapToGrid w:val="0"/>
              <w:rPr>
                <w:rFonts w:ascii="Marianne" w:hAnsi="Marianne"/>
                <w:sz w:val="20"/>
              </w:rPr>
            </w:pPr>
          </w:p>
        </w:tc>
      </w:tr>
      <w:tr w:rsidR="0067569D" w:rsidRPr="0067569D" w14:paraId="136370A7" w14:textId="77777777" w:rsidTr="001630F7">
        <w:tc>
          <w:tcPr>
            <w:tcW w:w="35" w:type="dxa"/>
            <w:tcBorders>
              <w:left w:val="single" w:sz="4" w:space="0" w:color="000000"/>
            </w:tcBorders>
            <w:shd w:val="clear" w:color="auto" w:fill="auto"/>
            <w:tcMar>
              <w:top w:w="0" w:type="dxa"/>
              <w:left w:w="0" w:type="dxa"/>
              <w:bottom w:w="0" w:type="dxa"/>
              <w:right w:w="0" w:type="dxa"/>
            </w:tcMar>
          </w:tcPr>
          <w:p w14:paraId="44F2C22D" w14:textId="77777777" w:rsidR="0067569D" w:rsidRPr="0067569D" w:rsidRDefault="0067569D" w:rsidP="001630F7">
            <w:pPr>
              <w:pStyle w:val="Standard"/>
              <w:snapToGrid w:val="0"/>
              <w:rPr>
                <w:rFonts w:ascii="Marianne" w:hAnsi="Marianne"/>
                <w:sz w:val="20"/>
              </w:rPr>
            </w:pPr>
          </w:p>
        </w:tc>
        <w:tc>
          <w:tcPr>
            <w:tcW w:w="1111" w:type="dxa"/>
            <w:gridSpan w:val="2"/>
            <w:shd w:val="clear" w:color="auto" w:fill="auto"/>
            <w:tcMar>
              <w:top w:w="0" w:type="dxa"/>
              <w:left w:w="0" w:type="dxa"/>
              <w:bottom w:w="0" w:type="dxa"/>
              <w:right w:w="0" w:type="dxa"/>
            </w:tcMar>
          </w:tcPr>
          <w:p w14:paraId="30102332" w14:textId="77777777" w:rsidR="0067569D" w:rsidRPr="0067569D" w:rsidRDefault="0067569D" w:rsidP="001630F7">
            <w:pPr>
              <w:pStyle w:val="Standard"/>
              <w:snapToGrid w:val="0"/>
              <w:rPr>
                <w:rFonts w:ascii="Marianne" w:hAnsi="Marianne"/>
                <w:sz w:val="20"/>
              </w:rPr>
            </w:pPr>
            <w:r w:rsidRPr="0067569D">
              <w:rPr>
                <w:rFonts w:ascii="Marianne" w:hAnsi="Marianne"/>
                <w:sz w:val="20"/>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230FC0" w14:textId="77777777" w:rsidR="0067569D" w:rsidRPr="0067569D" w:rsidRDefault="0067569D" w:rsidP="001630F7">
            <w:pPr>
              <w:pStyle w:val="Standard"/>
              <w:snapToGrid w:val="0"/>
              <w:rPr>
                <w:rFonts w:ascii="Marianne" w:hAnsi="Marianne"/>
                <w:sz w:val="20"/>
              </w:rPr>
            </w:pPr>
          </w:p>
          <w:p w14:paraId="3A2029BE"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EEE3490" w14:textId="77777777" w:rsidR="0067569D" w:rsidRPr="0067569D" w:rsidRDefault="0067569D" w:rsidP="001630F7">
            <w:pPr>
              <w:pStyle w:val="Standard"/>
              <w:snapToGrid w:val="0"/>
              <w:rPr>
                <w:rFonts w:ascii="Marianne" w:hAnsi="Marianne"/>
                <w:sz w:val="20"/>
              </w:rPr>
            </w:pPr>
          </w:p>
        </w:tc>
      </w:tr>
      <w:tr w:rsidR="0067569D" w:rsidRPr="0067569D" w14:paraId="25FBB4C5"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8E55F5A"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4287F1BD"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7451A4A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7B27191F" w14:textId="77777777" w:rsidR="0067569D" w:rsidRPr="0067569D" w:rsidRDefault="0067569D" w:rsidP="001630F7">
            <w:pPr>
              <w:pStyle w:val="Standard"/>
              <w:snapToGrid w:val="0"/>
              <w:rPr>
                <w:rFonts w:ascii="Marianne" w:hAnsi="Marianne"/>
                <w:sz w:val="20"/>
              </w:rPr>
            </w:pPr>
          </w:p>
        </w:tc>
      </w:tr>
      <w:tr w:rsidR="0067569D" w:rsidRPr="0067569D" w14:paraId="230E9C2B" w14:textId="77777777" w:rsidTr="001630F7">
        <w:tc>
          <w:tcPr>
            <w:tcW w:w="35" w:type="dxa"/>
            <w:tcBorders>
              <w:left w:val="single" w:sz="4" w:space="0" w:color="000000"/>
            </w:tcBorders>
            <w:shd w:val="clear" w:color="auto" w:fill="auto"/>
            <w:tcMar>
              <w:top w:w="0" w:type="dxa"/>
              <w:left w:w="0" w:type="dxa"/>
              <w:bottom w:w="0" w:type="dxa"/>
              <w:right w:w="0" w:type="dxa"/>
            </w:tcMar>
          </w:tcPr>
          <w:p w14:paraId="4452C2CE"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36083F7D"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787267"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28C9CB03"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7DF3A7"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5AF92508" w14:textId="77777777" w:rsidR="0067569D" w:rsidRPr="0067569D" w:rsidRDefault="0067569D" w:rsidP="001630F7">
            <w:pPr>
              <w:pStyle w:val="Standard"/>
              <w:snapToGrid w:val="0"/>
              <w:spacing w:before="20"/>
              <w:rPr>
                <w:rFonts w:ascii="Marianne" w:hAnsi="Marianne"/>
                <w:sz w:val="20"/>
              </w:rPr>
            </w:pPr>
          </w:p>
        </w:tc>
      </w:tr>
      <w:tr w:rsidR="0067569D" w:rsidRPr="0067569D" w14:paraId="42941703"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289E58E"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7F383A72"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2B271AA8"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16367786" w14:textId="77777777" w:rsidR="0067569D" w:rsidRPr="0067569D" w:rsidRDefault="0067569D" w:rsidP="001630F7">
            <w:pPr>
              <w:pStyle w:val="Standard"/>
              <w:snapToGrid w:val="0"/>
              <w:rPr>
                <w:rFonts w:ascii="Marianne" w:hAnsi="Marianne"/>
                <w:sz w:val="20"/>
              </w:rPr>
            </w:pPr>
          </w:p>
        </w:tc>
      </w:tr>
      <w:tr w:rsidR="0067569D" w:rsidRPr="0067569D" w14:paraId="71BF833D" w14:textId="77777777" w:rsidTr="001630F7">
        <w:tc>
          <w:tcPr>
            <w:tcW w:w="35" w:type="dxa"/>
            <w:tcBorders>
              <w:left w:val="single" w:sz="4" w:space="0" w:color="000000"/>
            </w:tcBorders>
            <w:shd w:val="clear" w:color="auto" w:fill="auto"/>
            <w:tcMar>
              <w:top w:w="0" w:type="dxa"/>
              <w:left w:w="0" w:type="dxa"/>
              <w:bottom w:w="0" w:type="dxa"/>
              <w:right w:w="0" w:type="dxa"/>
            </w:tcMar>
          </w:tcPr>
          <w:p w14:paraId="4643A4EF"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2C1B2C4F"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97F911E" w14:textId="77777777" w:rsidR="0067569D" w:rsidRPr="0067569D" w:rsidRDefault="0067569D" w:rsidP="001630F7">
            <w:pPr>
              <w:pStyle w:val="Standard"/>
              <w:snapToGrid w:val="0"/>
              <w:spacing w:before="20"/>
              <w:jc w:val="right"/>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DEEEB24" w14:textId="77777777" w:rsidR="0067569D" w:rsidRPr="0067569D" w:rsidRDefault="0067569D" w:rsidP="001630F7">
            <w:pPr>
              <w:pStyle w:val="Standard"/>
              <w:snapToGrid w:val="0"/>
              <w:spacing w:before="20"/>
              <w:rPr>
                <w:rFonts w:ascii="Marianne" w:hAnsi="Marianne"/>
                <w:sz w:val="20"/>
              </w:rPr>
            </w:pPr>
          </w:p>
        </w:tc>
      </w:tr>
      <w:tr w:rsidR="0067569D" w:rsidRPr="0067569D" w14:paraId="3CD75147"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B1AC015" w14:textId="77777777" w:rsidR="0067569D" w:rsidRPr="0067569D" w:rsidRDefault="0067569D" w:rsidP="001630F7">
            <w:pPr>
              <w:pStyle w:val="Standard"/>
              <w:snapToGrid w:val="0"/>
              <w:rPr>
                <w:rFonts w:ascii="Marianne" w:hAnsi="Marianne"/>
                <w:sz w:val="20"/>
              </w:rPr>
            </w:pPr>
          </w:p>
        </w:tc>
        <w:tc>
          <w:tcPr>
            <w:tcW w:w="2407" w:type="dxa"/>
            <w:gridSpan w:val="5"/>
            <w:shd w:val="clear" w:color="auto" w:fill="auto"/>
            <w:tcMar>
              <w:top w:w="0" w:type="dxa"/>
              <w:left w:w="0" w:type="dxa"/>
              <w:bottom w:w="0" w:type="dxa"/>
              <w:right w:w="0" w:type="dxa"/>
            </w:tcMar>
          </w:tcPr>
          <w:p w14:paraId="2C47C876" w14:textId="77777777" w:rsidR="0067569D" w:rsidRPr="0067569D" w:rsidRDefault="0067569D" w:rsidP="001630F7">
            <w:pPr>
              <w:pStyle w:val="Standard"/>
              <w:snapToGrid w:val="0"/>
              <w:rPr>
                <w:rFonts w:ascii="Marianne" w:hAnsi="Marianne"/>
                <w:sz w:val="20"/>
              </w:rPr>
            </w:pPr>
          </w:p>
        </w:tc>
        <w:tc>
          <w:tcPr>
            <w:tcW w:w="6925" w:type="dxa"/>
            <w:gridSpan w:val="23"/>
            <w:shd w:val="clear" w:color="auto" w:fill="auto"/>
            <w:tcMar>
              <w:top w:w="0" w:type="dxa"/>
              <w:left w:w="0" w:type="dxa"/>
              <w:bottom w:w="0" w:type="dxa"/>
              <w:right w:w="0" w:type="dxa"/>
            </w:tcMar>
          </w:tcPr>
          <w:p w14:paraId="58E220BF"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760F1CF8" w14:textId="77777777" w:rsidR="0067569D" w:rsidRPr="0067569D" w:rsidRDefault="0067569D" w:rsidP="001630F7">
            <w:pPr>
              <w:pStyle w:val="Standard"/>
              <w:snapToGrid w:val="0"/>
              <w:rPr>
                <w:rFonts w:ascii="Marianne" w:hAnsi="Marianne"/>
                <w:sz w:val="20"/>
              </w:rPr>
            </w:pPr>
          </w:p>
        </w:tc>
      </w:tr>
      <w:tr w:rsidR="0067569D" w:rsidRPr="0067569D" w14:paraId="4341F906"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2B55DBF3"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17E3B3E0" w14:textId="5B38D3AB"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pour le nom et le compte de la Société</w:t>
            </w:r>
            <w:r w:rsidRPr="0067569D">
              <w:rPr>
                <w:rStyle w:val="Policepardfaut1"/>
                <w:rFonts w:ascii="Marianne" w:hAnsi="Marianne"/>
                <w:sz w:val="20"/>
              </w:rPr>
              <w:t> : (intitulé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15784D81" w14:textId="77777777" w:rsidR="0067569D" w:rsidRPr="0067569D" w:rsidRDefault="0067569D" w:rsidP="001630F7">
            <w:pPr>
              <w:pStyle w:val="Standard"/>
              <w:snapToGrid w:val="0"/>
              <w:rPr>
                <w:rFonts w:ascii="Marianne" w:hAnsi="Marianne"/>
                <w:sz w:val="20"/>
              </w:rPr>
            </w:pPr>
          </w:p>
        </w:tc>
      </w:tr>
      <w:tr w:rsidR="0067569D" w:rsidRPr="0067569D" w14:paraId="366405C4"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54FB26A2"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05EB52"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82173CA" w14:textId="77777777" w:rsidR="0067569D" w:rsidRPr="0067569D" w:rsidRDefault="0067569D" w:rsidP="001630F7">
            <w:pPr>
              <w:pStyle w:val="Standard"/>
              <w:snapToGrid w:val="0"/>
              <w:rPr>
                <w:rFonts w:ascii="Marianne" w:hAnsi="Marianne"/>
                <w:sz w:val="20"/>
              </w:rPr>
            </w:pPr>
          </w:p>
        </w:tc>
      </w:tr>
      <w:tr w:rsidR="0067569D" w:rsidRPr="0067569D" w14:paraId="18D3FB63"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363E13EF"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068F889A"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4B782814"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5BA66094" w14:textId="77777777" w:rsidR="0067569D" w:rsidRPr="0067569D" w:rsidRDefault="0067569D" w:rsidP="001630F7">
            <w:pPr>
              <w:pStyle w:val="Standard"/>
              <w:snapToGrid w:val="0"/>
              <w:rPr>
                <w:rFonts w:ascii="Marianne" w:hAnsi="Marianne"/>
                <w:sz w:val="20"/>
              </w:rPr>
            </w:pPr>
          </w:p>
        </w:tc>
      </w:tr>
      <w:tr w:rsidR="0067569D" w:rsidRPr="0067569D" w14:paraId="676E32E0" w14:textId="77777777" w:rsidTr="001630F7">
        <w:tc>
          <w:tcPr>
            <w:tcW w:w="35" w:type="dxa"/>
            <w:tcBorders>
              <w:left w:val="single" w:sz="4" w:space="0" w:color="000000"/>
            </w:tcBorders>
            <w:shd w:val="clear" w:color="auto" w:fill="auto"/>
            <w:tcMar>
              <w:top w:w="0" w:type="dxa"/>
              <w:left w:w="0" w:type="dxa"/>
              <w:bottom w:w="0" w:type="dxa"/>
              <w:right w:w="0" w:type="dxa"/>
            </w:tcMar>
          </w:tcPr>
          <w:p w14:paraId="175FD4D7"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527507B5" w14:textId="77777777" w:rsidR="0067569D" w:rsidRPr="0067569D" w:rsidRDefault="0067569D" w:rsidP="001630F7">
            <w:pPr>
              <w:pStyle w:val="Standard"/>
              <w:snapToGrid w:val="0"/>
              <w:rPr>
                <w:rFonts w:ascii="Marianne" w:hAnsi="Marianne"/>
                <w:sz w:val="20"/>
              </w:rPr>
            </w:pPr>
            <w:r w:rsidRPr="0067569D">
              <w:rPr>
                <w:rFonts w:ascii="Marianne" w:hAnsi="Marianne"/>
                <w:sz w:val="20"/>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EB58F28"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641DAA8" w14:textId="77777777" w:rsidR="0067569D" w:rsidRPr="0067569D" w:rsidRDefault="0067569D" w:rsidP="001630F7">
            <w:pPr>
              <w:pStyle w:val="Standard"/>
              <w:snapToGrid w:val="0"/>
              <w:rPr>
                <w:rFonts w:ascii="Marianne" w:hAnsi="Marianne"/>
                <w:sz w:val="20"/>
              </w:rPr>
            </w:pPr>
          </w:p>
        </w:tc>
      </w:tr>
      <w:tr w:rsidR="0067569D" w:rsidRPr="0067569D" w14:paraId="36C776F1"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9A29F09"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3EBBBFB6"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43B67FBC"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B4F283D" w14:textId="77777777" w:rsidR="0067569D" w:rsidRPr="0067569D" w:rsidRDefault="0067569D" w:rsidP="001630F7">
            <w:pPr>
              <w:pStyle w:val="Standard"/>
              <w:snapToGrid w:val="0"/>
              <w:rPr>
                <w:rFonts w:ascii="Marianne" w:hAnsi="Marianne"/>
                <w:sz w:val="20"/>
              </w:rPr>
            </w:pPr>
          </w:p>
        </w:tc>
      </w:tr>
      <w:tr w:rsidR="0067569D" w:rsidRPr="0067569D" w14:paraId="7B5965DC" w14:textId="77777777" w:rsidTr="001630F7">
        <w:tc>
          <w:tcPr>
            <w:tcW w:w="35" w:type="dxa"/>
            <w:tcBorders>
              <w:left w:val="single" w:sz="4" w:space="0" w:color="000000"/>
            </w:tcBorders>
            <w:shd w:val="clear" w:color="auto" w:fill="auto"/>
            <w:tcMar>
              <w:top w:w="0" w:type="dxa"/>
              <w:left w:w="0" w:type="dxa"/>
              <w:bottom w:w="0" w:type="dxa"/>
              <w:right w:w="0" w:type="dxa"/>
            </w:tcMar>
          </w:tcPr>
          <w:p w14:paraId="1D2AB9AB"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0B219EDB" w14:textId="77777777" w:rsidR="0067569D" w:rsidRPr="0067569D" w:rsidRDefault="0067569D" w:rsidP="001630F7">
            <w:pPr>
              <w:pStyle w:val="Standard"/>
              <w:snapToGrid w:val="0"/>
              <w:rPr>
                <w:rFonts w:ascii="Marianne" w:hAnsi="Marianne"/>
                <w:sz w:val="20"/>
              </w:rPr>
            </w:pPr>
            <w:r w:rsidRPr="0067569D">
              <w:rPr>
                <w:rFonts w:ascii="Marianne" w:hAnsi="Marianne"/>
                <w:sz w:val="20"/>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D7E0D9" w14:textId="77777777" w:rsidR="0067569D" w:rsidRPr="0067569D" w:rsidRDefault="0067569D" w:rsidP="001630F7">
            <w:pPr>
              <w:pStyle w:val="Standard"/>
              <w:snapToGrid w:val="0"/>
              <w:rPr>
                <w:rFonts w:ascii="Marianne" w:hAnsi="Marianne"/>
                <w:sz w:val="20"/>
              </w:rPr>
            </w:pPr>
          </w:p>
          <w:p w14:paraId="2BD99B88" w14:textId="77777777" w:rsidR="0067569D" w:rsidRPr="0067569D" w:rsidRDefault="0067569D" w:rsidP="001630F7">
            <w:pPr>
              <w:pStyle w:val="Standard"/>
              <w:rPr>
                <w:rFonts w:ascii="Marianne" w:hAnsi="Marianne"/>
                <w:sz w:val="20"/>
              </w:rPr>
            </w:pPr>
          </w:p>
          <w:p w14:paraId="56307ACF"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CE43F34" w14:textId="77777777" w:rsidR="0067569D" w:rsidRPr="0067569D" w:rsidRDefault="0067569D" w:rsidP="001630F7">
            <w:pPr>
              <w:pStyle w:val="Standard"/>
              <w:snapToGrid w:val="0"/>
              <w:rPr>
                <w:rFonts w:ascii="Marianne" w:hAnsi="Marianne"/>
                <w:sz w:val="20"/>
              </w:rPr>
            </w:pPr>
          </w:p>
        </w:tc>
      </w:tr>
      <w:tr w:rsidR="0067569D" w:rsidRPr="0067569D" w14:paraId="3D162F90"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FA59D10"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7F873744"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01601E59"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5F78EC82" w14:textId="77777777" w:rsidR="0067569D" w:rsidRPr="0067569D" w:rsidRDefault="0067569D" w:rsidP="001630F7">
            <w:pPr>
              <w:pStyle w:val="Standard"/>
              <w:snapToGrid w:val="0"/>
              <w:rPr>
                <w:rFonts w:ascii="Marianne" w:hAnsi="Marianne"/>
                <w:sz w:val="20"/>
              </w:rPr>
            </w:pPr>
          </w:p>
        </w:tc>
      </w:tr>
      <w:tr w:rsidR="0067569D" w:rsidRPr="0067569D" w14:paraId="52D69622" w14:textId="77777777" w:rsidTr="001630F7">
        <w:tc>
          <w:tcPr>
            <w:tcW w:w="35" w:type="dxa"/>
            <w:tcBorders>
              <w:left w:val="single" w:sz="4" w:space="0" w:color="000000"/>
            </w:tcBorders>
            <w:shd w:val="clear" w:color="auto" w:fill="auto"/>
            <w:tcMar>
              <w:top w:w="0" w:type="dxa"/>
              <w:left w:w="0" w:type="dxa"/>
              <w:bottom w:w="0" w:type="dxa"/>
              <w:right w:w="0" w:type="dxa"/>
            </w:tcMar>
          </w:tcPr>
          <w:p w14:paraId="172B81AE"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7B1AA5EE"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5CA4BB"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25286AC8"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955420"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DC8FE74" w14:textId="77777777" w:rsidR="0067569D" w:rsidRPr="0067569D" w:rsidRDefault="0067569D" w:rsidP="001630F7">
            <w:pPr>
              <w:pStyle w:val="Standard"/>
              <w:snapToGrid w:val="0"/>
              <w:spacing w:before="20"/>
              <w:rPr>
                <w:rFonts w:ascii="Marianne" w:hAnsi="Marianne"/>
                <w:sz w:val="20"/>
              </w:rPr>
            </w:pPr>
          </w:p>
        </w:tc>
      </w:tr>
      <w:tr w:rsidR="0067569D" w:rsidRPr="0067569D" w14:paraId="3C77CC14"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D4A8912"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7F792E88"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66FB240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BA2B7F3" w14:textId="77777777" w:rsidR="0067569D" w:rsidRPr="0067569D" w:rsidRDefault="0067569D" w:rsidP="001630F7">
            <w:pPr>
              <w:pStyle w:val="Standard"/>
              <w:snapToGrid w:val="0"/>
              <w:rPr>
                <w:rFonts w:ascii="Marianne" w:hAnsi="Marianne"/>
                <w:sz w:val="20"/>
              </w:rPr>
            </w:pPr>
          </w:p>
        </w:tc>
      </w:tr>
      <w:tr w:rsidR="0067569D" w:rsidRPr="0067569D" w14:paraId="3A140277" w14:textId="77777777" w:rsidTr="001630F7">
        <w:tc>
          <w:tcPr>
            <w:tcW w:w="35" w:type="dxa"/>
            <w:tcBorders>
              <w:left w:val="single" w:sz="4" w:space="0" w:color="000000"/>
            </w:tcBorders>
            <w:shd w:val="clear" w:color="auto" w:fill="auto"/>
            <w:tcMar>
              <w:top w:w="0" w:type="dxa"/>
              <w:left w:w="0" w:type="dxa"/>
              <w:bottom w:w="0" w:type="dxa"/>
              <w:right w:w="0" w:type="dxa"/>
            </w:tcMar>
          </w:tcPr>
          <w:p w14:paraId="5ADCFD32"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6AEA5083"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A1F9A44" w14:textId="77777777" w:rsidR="0067569D" w:rsidRPr="0067569D" w:rsidRDefault="0067569D" w:rsidP="001630F7">
            <w:pPr>
              <w:pStyle w:val="Standard"/>
              <w:snapToGrid w:val="0"/>
              <w:spacing w:before="20"/>
              <w:jc w:val="both"/>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96DF319" w14:textId="77777777" w:rsidR="0067569D" w:rsidRPr="0067569D" w:rsidRDefault="0067569D" w:rsidP="001630F7">
            <w:pPr>
              <w:pStyle w:val="Standard"/>
              <w:snapToGrid w:val="0"/>
              <w:spacing w:before="20"/>
              <w:rPr>
                <w:rFonts w:ascii="Marianne" w:hAnsi="Marianne"/>
                <w:sz w:val="20"/>
              </w:rPr>
            </w:pPr>
          </w:p>
        </w:tc>
      </w:tr>
      <w:tr w:rsidR="0067569D" w:rsidRPr="0067569D" w14:paraId="38C20E5C"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2CAF56CA"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5DA148C4"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0F7168B0"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CC9E77B" w14:textId="77777777" w:rsidR="0067569D" w:rsidRPr="0067569D" w:rsidRDefault="0067569D" w:rsidP="001630F7">
            <w:pPr>
              <w:pStyle w:val="Standard"/>
              <w:snapToGrid w:val="0"/>
              <w:rPr>
                <w:rFonts w:ascii="Marianne" w:hAnsi="Marianne"/>
                <w:sz w:val="20"/>
              </w:rPr>
            </w:pPr>
          </w:p>
        </w:tc>
      </w:tr>
      <w:tr w:rsidR="0067569D" w:rsidRPr="0067569D" w14:paraId="4BEE6E77"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7ADAD80" w14:textId="77777777" w:rsidR="0067569D" w:rsidRPr="0067569D" w:rsidRDefault="0067569D" w:rsidP="001630F7">
            <w:pPr>
              <w:pStyle w:val="Standard"/>
              <w:snapToGrid w:val="0"/>
              <w:rPr>
                <w:rFonts w:ascii="Marianne" w:hAnsi="Marianne"/>
                <w:sz w:val="20"/>
              </w:rPr>
            </w:pPr>
          </w:p>
        </w:tc>
        <w:tc>
          <w:tcPr>
            <w:tcW w:w="2886" w:type="dxa"/>
            <w:gridSpan w:val="8"/>
            <w:tcBorders>
              <w:top w:val="single" w:sz="4" w:space="0" w:color="000000"/>
            </w:tcBorders>
            <w:shd w:val="clear" w:color="auto" w:fill="auto"/>
            <w:tcMar>
              <w:top w:w="0" w:type="dxa"/>
              <w:left w:w="0" w:type="dxa"/>
              <w:bottom w:w="0" w:type="dxa"/>
              <w:right w:w="0" w:type="dxa"/>
            </w:tcMar>
          </w:tcPr>
          <w:p w14:paraId="2CE5C551" w14:textId="77777777" w:rsidR="0067569D" w:rsidRPr="0067569D" w:rsidRDefault="0067569D" w:rsidP="001630F7">
            <w:pPr>
              <w:pStyle w:val="Standard"/>
              <w:snapToGrid w:val="0"/>
              <w:rPr>
                <w:rFonts w:ascii="Marianne" w:hAnsi="Marianne"/>
                <w:sz w:val="20"/>
              </w:rPr>
            </w:pPr>
          </w:p>
        </w:tc>
        <w:tc>
          <w:tcPr>
            <w:tcW w:w="6446" w:type="dxa"/>
            <w:gridSpan w:val="20"/>
            <w:tcBorders>
              <w:top w:val="single" w:sz="4" w:space="0" w:color="000000"/>
            </w:tcBorders>
            <w:shd w:val="clear" w:color="auto" w:fill="auto"/>
            <w:tcMar>
              <w:top w:w="0" w:type="dxa"/>
              <w:left w:w="0" w:type="dxa"/>
              <w:bottom w:w="0" w:type="dxa"/>
              <w:right w:w="0" w:type="dxa"/>
            </w:tcMar>
          </w:tcPr>
          <w:p w14:paraId="05CF88A6"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05BA0214" w14:textId="77777777" w:rsidR="0067569D" w:rsidRPr="0067569D" w:rsidRDefault="0067569D" w:rsidP="001630F7">
            <w:pPr>
              <w:pStyle w:val="Standard"/>
              <w:snapToGrid w:val="0"/>
              <w:rPr>
                <w:rFonts w:ascii="Marianne" w:hAnsi="Marianne"/>
                <w:sz w:val="20"/>
              </w:rPr>
            </w:pPr>
          </w:p>
        </w:tc>
      </w:tr>
      <w:tr w:rsidR="0067569D" w:rsidRPr="0067569D" w14:paraId="1D343603" w14:textId="77777777" w:rsidTr="001630F7">
        <w:tc>
          <w:tcPr>
            <w:tcW w:w="35" w:type="dxa"/>
            <w:tcBorders>
              <w:left w:val="single" w:sz="4" w:space="0" w:color="000000"/>
            </w:tcBorders>
            <w:shd w:val="clear" w:color="auto" w:fill="auto"/>
            <w:tcMar>
              <w:top w:w="0" w:type="dxa"/>
              <w:left w:w="0" w:type="dxa"/>
              <w:bottom w:w="0" w:type="dxa"/>
              <w:right w:w="0" w:type="dxa"/>
            </w:tcMar>
          </w:tcPr>
          <w:p w14:paraId="1510A3B9" w14:textId="77777777" w:rsidR="0067569D" w:rsidRPr="0067569D" w:rsidRDefault="0067569D" w:rsidP="001630F7">
            <w:pPr>
              <w:pStyle w:val="Standard"/>
              <w:snapToGrid w:val="0"/>
              <w:spacing w:before="20"/>
              <w:rPr>
                <w:rFonts w:ascii="Marianne" w:hAnsi="Marianne"/>
                <w:sz w:val="20"/>
              </w:rPr>
            </w:pPr>
          </w:p>
        </w:tc>
        <w:tc>
          <w:tcPr>
            <w:tcW w:w="3238" w:type="dxa"/>
            <w:gridSpan w:val="9"/>
            <w:shd w:val="clear" w:color="auto" w:fill="auto"/>
            <w:tcMar>
              <w:top w:w="0" w:type="dxa"/>
              <w:left w:w="0" w:type="dxa"/>
              <w:bottom w:w="0" w:type="dxa"/>
              <w:right w:w="0" w:type="dxa"/>
            </w:tcMar>
          </w:tcPr>
          <w:p w14:paraId="3A65B78A" w14:textId="77777777" w:rsidR="0067569D" w:rsidRPr="0067569D" w:rsidRDefault="0067569D" w:rsidP="001630F7">
            <w:pPr>
              <w:pStyle w:val="Standard"/>
              <w:snapToGrid w:val="0"/>
              <w:spacing w:before="40"/>
              <w:rPr>
                <w:rFonts w:ascii="Marianne" w:hAnsi="Marianne"/>
                <w:sz w:val="20"/>
              </w:rPr>
            </w:pPr>
            <w:r w:rsidRPr="0067569D">
              <w:rPr>
                <w:rFonts w:ascii="Marianne" w:hAnsi="Marianne"/>
                <w:sz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3EFFF9" w14:textId="77777777" w:rsidR="0067569D" w:rsidRPr="0067569D" w:rsidRDefault="0067569D" w:rsidP="001630F7">
            <w:pPr>
              <w:pStyle w:val="Standard"/>
              <w:snapToGrid w:val="0"/>
              <w:spacing w:before="20"/>
              <w:rPr>
                <w:rFonts w:ascii="Marianne" w:hAnsi="Marianne"/>
                <w:sz w:val="20"/>
              </w:rPr>
            </w:pPr>
          </w:p>
          <w:p w14:paraId="6AEEE14D" w14:textId="77777777" w:rsidR="0067569D" w:rsidRPr="0067569D" w:rsidRDefault="0067569D" w:rsidP="001630F7">
            <w:pPr>
              <w:pStyle w:val="Standard"/>
              <w:snapToGrid w:val="0"/>
              <w:spacing w:before="20"/>
              <w:rPr>
                <w:rFonts w:ascii="Marianne" w:hAnsi="Marianne"/>
                <w:sz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462BE6"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40F0A2B"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05F7E1"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0032790"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4119B54"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2809B17"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CA9653"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F5C73E"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E96E3D"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36F665"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977189"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EB5D61" w14:textId="77777777" w:rsidR="0067569D" w:rsidRPr="0067569D" w:rsidRDefault="0067569D" w:rsidP="001630F7">
            <w:pPr>
              <w:pStyle w:val="Standard"/>
              <w:snapToGrid w:val="0"/>
              <w:spacing w:before="20"/>
              <w:rPr>
                <w:rFonts w:ascii="Marianne" w:hAnsi="Marianne"/>
                <w:sz w:val="20"/>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6A0617"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E786E81" w14:textId="77777777" w:rsidR="0067569D" w:rsidRPr="0067569D" w:rsidRDefault="0067569D" w:rsidP="001630F7">
            <w:pPr>
              <w:pStyle w:val="Standard"/>
              <w:snapToGrid w:val="0"/>
              <w:spacing w:before="20"/>
              <w:rPr>
                <w:rFonts w:ascii="Marianne" w:hAnsi="Marianne"/>
                <w:sz w:val="20"/>
              </w:rPr>
            </w:pPr>
          </w:p>
        </w:tc>
      </w:tr>
      <w:tr w:rsidR="0067569D" w:rsidRPr="0067569D" w14:paraId="1603018E"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7708E156" w14:textId="77777777" w:rsidR="0067569D" w:rsidRPr="0067569D" w:rsidRDefault="0067569D" w:rsidP="001630F7">
            <w:pPr>
              <w:pStyle w:val="Standard"/>
              <w:keepNext/>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2AB98EB0" w14:textId="77777777" w:rsidR="0067569D" w:rsidRPr="0067569D" w:rsidRDefault="0067569D" w:rsidP="001630F7">
            <w:pPr>
              <w:pStyle w:val="Standard"/>
              <w:keepNext/>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2BA3C5E3" w14:textId="77777777" w:rsidR="0067569D" w:rsidRPr="0067569D" w:rsidRDefault="0067569D" w:rsidP="001630F7">
            <w:pPr>
              <w:pStyle w:val="Standard"/>
              <w:keepNext/>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4EB6809" w14:textId="77777777" w:rsidR="0067569D" w:rsidRPr="0067569D" w:rsidRDefault="0067569D" w:rsidP="001630F7">
            <w:pPr>
              <w:pStyle w:val="Standard"/>
              <w:keepNext/>
              <w:snapToGrid w:val="0"/>
              <w:rPr>
                <w:rFonts w:ascii="Marianne" w:hAnsi="Marianne"/>
                <w:sz w:val="20"/>
              </w:rPr>
            </w:pPr>
          </w:p>
        </w:tc>
      </w:tr>
      <w:tr w:rsidR="0067569D" w:rsidRPr="0067569D" w14:paraId="5CABBB22" w14:textId="77777777" w:rsidTr="001630F7">
        <w:tc>
          <w:tcPr>
            <w:tcW w:w="35" w:type="dxa"/>
            <w:tcBorders>
              <w:left w:val="single" w:sz="4" w:space="0" w:color="000000"/>
            </w:tcBorders>
            <w:shd w:val="clear" w:color="auto" w:fill="auto"/>
            <w:tcMar>
              <w:top w:w="0" w:type="dxa"/>
              <w:left w:w="0" w:type="dxa"/>
              <w:bottom w:w="0" w:type="dxa"/>
              <w:right w:w="0" w:type="dxa"/>
            </w:tcMar>
          </w:tcPr>
          <w:p w14:paraId="0C5F67BA" w14:textId="77777777" w:rsidR="0067569D" w:rsidRPr="0067569D" w:rsidRDefault="0067569D" w:rsidP="001630F7">
            <w:pPr>
              <w:pStyle w:val="Standard"/>
              <w:snapToGrid w:val="0"/>
              <w:spacing w:before="20"/>
              <w:rPr>
                <w:rFonts w:ascii="Marianne" w:hAnsi="Marianne"/>
                <w:sz w:val="20"/>
              </w:rPr>
            </w:pPr>
          </w:p>
        </w:tc>
        <w:tc>
          <w:tcPr>
            <w:tcW w:w="6793" w:type="dxa"/>
            <w:gridSpan w:val="22"/>
            <w:shd w:val="clear" w:color="auto" w:fill="auto"/>
            <w:tcMar>
              <w:top w:w="0" w:type="dxa"/>
              <w:left w:w="0" w:type="dxa"/>
              <w:bottom w:w="0" w:type="dxa"/>
              <w:right w:w="0" w:type="dxa"/>
            </w:tcMar>
          </w:tcPr>
          <w:p w14:paraId="431AF475" w14:textId="5328B1C6" w:rsidR="0067569D" w:rsidRPr="0067569D" w:rsidRDefault="0067569D" w:rsidP="001630F7">
            <w:pPr>
              <w:pStyle w:val="Standard"/>
              <w:snapToGrid w:val="0"/>
              <w:spacing w:before="40"/>
              <w:rPr>
                <w:rFonts w:ascii="Marianne" w:hAnsi="Marianne"/>
                <w:sz w:val="20"/>
              </w:rPr>
            </w:pPr>
            <w:r w:rsidRPr="0067569D">
              <w:rPr>
                <w:rStyle w:val="Policepardfaut1"/>
                <w:rFonts w:ascii="Marianne" w:hAnsi="Marianne"/>
                <w:sz w:val="20"/>
              </w:rPr>
              <w:t>N° d'inscription</w:t>
            </w:r>
            <w:r>
              <w:rPr>
                <w:rStyle w:val="Policepardfaut1"/>
                <w:rFonts w:ascii="Marianne" w:hAnsi="Marianne"/>
                <w:sz w:val="20"/>
              </w:rPr>
              <w:t xml:space="preserve"> </w:t>
            </w:r>
            <w:r w:rsidRPr="0067569D">
              <w:rPr>
                <w:rStyle w:val="Policepardfaut1"/>
                <w:rFonts w:ascii="Marianne" w:hAnsi="Marianne"/>
                <w:sz w:val="20"/>
              </w:rPr>
              <w:t xml:space="preserve">au répertoire des métiers </w:t>
            </w:r>
            <w:r w:rsidRPr="0067569D">
              <w:rPr>
                <w:rStyle w:val="Policepardfaut1"/>
                <w:rFonts w:ascii="Marianne" w:hAnsi="Marianne"/>
                <w:b/>
                <w:sz w:val="20"/>
              </w:rPr>
              <w:t>ou</w:t>
            </w:r>
            <w:r w:rsidRPr="0067569D">
              <w:rPr>
                <w:rStyle w:val="Policepardfaut1"/>
                <w:rFonts w:ascii="Marianne" w:hAnsi="Marianne"/>
                <w:sz w:val="20"/>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20F495" w14:textId="77777777" w:rsidR="0067569D" w:rsidRPr="0067569D" w:rsidRDefault="0067569D" w:rsidP="001630F7">
            <w:pPr>
              <w:pStyle w:val="Standard"/>
              <w:snapToGrid w:val="0"/>
              <w:spacing w:before="20"/>
              <w:rPr>
                <w:rFonts w:ascii="Marianne" w:hAnsi="Marianne"/>
                <w:sz w:val="20"/>
              </w:rPr>
            </w:pPr>
          </w:p>
          <w:p w14:paraId="1753EE4B"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9E977F5" w14:textId="77777777" w:rsidR="0067569D" w:rsidRPr="0067569D" w:rsidRDefault="0067569D" w:rsidP="001630F7">
            <w:pPr>
              <w:pStyle w:val="Standard"/>
              <w:snapToGrid w:val="0"/>
              <w:spacing w:before="20"/>
              <w:rPr>
                <w:rFonts w:ascii="Marianne" w:hAnsi="Marianne"/>
                <w:sz w:val="20"/>
              </w:rPr>
            </w:pPr>
          </w:p>
        </w:tc>
      </w:tr>
      <w:tr w:rsidR="0067569D" w:rsidRPr="0067569D" w14:paraId="25D603D7" w14:textId="77777777" w:rsidTr="001630F7">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4336EBFB" w14:textId="77777777" w:rsidR="0067569D" w:rsidRPr="0067569D" w:rsidRDefault="0067569D" w:rsidP="001630F7">
            <w:pPr>
              <w:pStyle w:val="Standard"/>
              <w:snapToGrid w:val="0"/>
              <w:rPr>
                <w:rFonts w:ascii="Marianne" w:hAnsi="Marianne"/>
                <w:sz w:val="20"/>
              </w:rPr>
            </w:pPr>
          </w:p>
        </w:tc>
        <w:tc>
          <w:tcPr>
            <w:tcW w:w="2845" w:type="dxa"/>
            <w:gridSpan w:val="7"/>
            <w:tcBorders>
              <w:bottom w:val="single" w:sz="8" w:space="0" w:color="000000"/>
            </w:tcBorders>
            <w:shd w:val="clear" w:color="auto" w:fill="auto"/>
            <w:tcMar>
              <w:top w:w="0" w:type="dxa"/>
              <w:left w:w="0" w:type="dxa"/>
              <w:bottom w:w="0" w:type="dxa"/>
              <w:right w:w="0" w:type="dxa"/>
            </w:tcMar>
          </w:tcPr>
          <w:p w14:paraId="2D07D3DA" w14:textId="77777777" w:rsidR="0067569D" w:rsidRPr="0067569D" w:rsidRDefault="0067569D" w:rsidP="001630F7">
            <w:pPr>
              <w:pStyle w:val="Standard"/>
              <w:keepNext/>
              <w:snapToGrid w:val="0"/>
              <w:rPr>
                <w:rFonts w:ascii="Marianne" w:hAnsi="Marianne"/>
                <w:sz w:val="20"/>
              </w:rPr>
            </w:pPr>
          </w:p>
        </w:tc>
        <w:tc>
          <w:tcPr>
            <w:tcW w:w="6544" w:type="dxa"/>
            <w:gridSpan w:val="22"/>
            <w:tcBorders>
              <w:bottom w:val="single" w:sz="8" w:space="0" w:color="000000"/>
            </w:tcBorders>
            <w:shd w:val="clear" w:color="auto" w:fill="auto"/>
            <w:tcMar>
              <w:top w:w="0" w:type="dxa"/>
              <w:left w:w="0" w:type="dxa"/>
              <w:bottom w:w="0" w:type="dxa"/>
              <w:right w:w="0" w:type="dxa"/>
            </w:tcMar>
          </w:tcPr>
          <w:p w14:paraId="2057199B" w14:textId="77777777" w:rsidR="0067569D" w:rsidRPr="0067569D" w:rsidRDefault="0067569D" w:rsidP="001630F7">
            <w:pPr>
              <w:pStyle w:val="Standard"/>
              <w:keepNext/>
              <w:snapToGrid w:val="0"/>
              <w:rPr>
                <w:rFonts w:ascii="Marianne" w:hAnsi="Marianne"/>
                <w:sz w:val="20"/>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487E06C1" w14:textId="77777777" w:rsidR="0067569D" w:rsidRPr="0067569D" w:rsidRDefault="0067569D" w:rsidP="001630F7">
            <w:pPr>
              <w:pStyle w:val="Standard"/>
              <w:keepNext/>
              <w:snapToGrid w:val="0"/>
              <w:rPr>
                <w:rFonts w:ascii="Marianne" w:hAnsi="Marianne"/>
                <w:sz w:val="20"/>
              </w:rPr>
            </w:pPr>
          </w:p>
        </w:tc>
      </w:tr>
    </w:tbl>
    <w:p w14:paraId="1E5E0DE6" w14:textId="77777777" w:rsidR="0067569D" w:rsidRPr="0067569D" w:rsidRDefault="0067569D" w:rsidP="0067569D">
      <w:pPr>
        <w:pStyle w:val="Standard"/>
        <w:jc w:val="both"/>
        <w:rPr>
          <w:rFonts w:ascii="Marianne" w:hAnsi="Marianne"/>
          <w:sz w:val="20"/>
        </w:rPr>
      </w:pPr>
    </w:p>
    <w:tbl>
      <w:tblPr>
        <w:tblW w:w="9539" w:type="dxa"/>
        <w:tblLayout w:type="fixed"/>
        <w:tblCellMar>
          <w:left w:w="10" w:type="dxa"/>
          <w:right w:w="1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115"/>
      </w:tblGrid>
      <w:tr w:rsidR="0067569D" w:rsidRPr="0067569D" w14:paraId="77400A59" w14:textId="77777777" w:rsidTr="001630F7">
        <w:tc>
          <w:tcPr>
            <w:tcW w:w="9539" w:type="dxa"/>
            <w:gridSpan w:val="31"/>
            <w:tcBorders>
              <w:top w:val="single" w:sz="4" w:space="0" w:color="000000"/>
              <w:left w:val="single" w:sz="4" w:space="0" w:color="000000"/>
              <w:right w:val="single" w:sz="8" w:space="0" w:color="000000"/>
            </w:tcBorders>
            <w:shd w:val="clear" w:color="auto" w:fill="BFBFBF"/>
            <w:tcMar>
              <w:top w:w="0" w:type="dxa"/>
              <w:left w:w="0" w:type="dxa"/>
              <w:bottom w:w="0" w:type="dxa"/>
              <w:right w:w="0" w:type="dxa"/>
            </w:tcMar>
          </w:tcPr>
          <w:p w14:paraId="1947EC46" w14:textId="77777777" w:rsidR="0067569D" w:rsidRPr="0067569D" w:rsidRDefault="0067569D" w:rsidP="001630F7">
            <w:pPr>
              <w:pStyle w:val="Standard"/>
              <w:snapToGrid w:val="0"/>
              <w:jc w:val="center"/>
              <w:rPr>
                <w:rFonts w:ascii="Marianne" w:hAnsi="Marianne"/>
                <w:b/>
                <w:sz w:val="20"/>
              </w:rPr>
            </w:pPr>
            <w:r w:rsidRPr="0067569D">
              <w:rPr>
                <w:rFonts w:ascii="Marianne" w:hAnsi="Marianne"/>
                <w:b/>
                <w:sz w:val="20"/>
              </w:rPr>
              <w:t>Co-traitant 3</w:t>
            </w:r>
          </w:p>
        </w:tc>
      </w:tr>
      <w:tr w:rsidR="0067569D" w:rsidRPr="0067569D" w14:paraId="39C4181C"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6ED9FF20" w14:textId="77777777" w:rsidR="0067569D" w:rsidRPr="0067569D" w:rsidRDefault="0067569D" w:rsidP="001630F7">
            <w:pPr>
              <w:pStyle w:val="Standard"/>
              <w:snapToGrid w:val="0"/>
              <w:rPr>
                <w:rFonts w:ascii="Marianne" w:hAnsi="Marianne"/>
                <w:sz w:val="20"/>
              </w:rPr>
            </w:pPr>
          </w:p>
        </w:tc>
        <w:tc>
          <w:tcPr>
            <w:tcW w:w="2470" w:type="dxa"/>
            <w:gridSpan w:val="6"/>
            <w:tcBorders>
              <w:top w:val="single" w:sz="4" w:space="0" w:color="000000"/>
            </w:tcBorders>
            <w:shd w:val="clear" w:color="auto" w:fill="auto"/>
            <w:tcMar>
              <w:top w:w="0" w:type="dxa"/>
              <w:left w:w="0" w:type="dxa"/>
              <w:bottom w:w="0" w:type="dxa"/>
              <w:right w:w="0" w:type="dxa"/>
            </w:tcMar>
          </w:tcPr>
          <w:p w14:paraId="3C1D6623" w14:textId="77777777" w:rsidR="0067569D" w:rsidRPr="0067569D" w:rsidRDefault="0067569D" w:rsidP="001630F7">
            <w:pPr>
              <w:pStyle w:val="Standard"/>
              <w:snapToGrid w:val="0"/>
              <w:rPr>
                <w:rFonts w:ascii="Marianne" w:hAnsi="Marianne"/>
                <w:sz w:val="20"/>
              </w:rPr>
            </w:pPr>
          </w:p>
        </w:tc>
        <w:tc>
          <w:tcPr>
            <w:tcW w:w="6862" w:type="dxa"/>
            <w:gridSpan w:val="22"/>
            <w:tcBorders>
              <w:top w:val="single" w:sz="4" w:space="0" w:color="000000"/>
            </w:tcBorders>
            <w:shd w:val="clear" w:color="auto" w:fill="auto"/>
            <w:tcMar>
              <w:top w:w="0" w:type="dxa"/>
              <w:left w:w="0" w:type="dxa"/>
              <w:bottom w:w="0" w:type="dxa"/>
              <w:right w:w="0" w:type="dxa"/>
            </w:tcMar>
          </w:tcPr>
          <w:p w14:paraId="4EE41BC3"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2009F9E2" w14:textId="77777777" w:rsidR="0067569D" w:rsidRPr="0067569D" w:rsidRDefault="0067569D" w:rsidP="001630F7">
            <w:pPr>
              <w:pStyle w:val="Standard"/>
              <w:snapToGrid w:val="0"/>
              <w:rPr>
                <w:rFonts w:ascii="Marianne" w:hAnsi="Marianne"/>
                <w:sz w:val="20"/>
              </w:rPr>
            </w:pPr>
          </w:p>
        </w:tc>
      </w:tr>
      <w:tr w:rsidR="0067569D" w:rsidRPr="0067569D" w14:paraId="749E0923" w14:textId="77777777" w:rsidTr="001630F7">
        <w:tc>
          <w:tcPr>
            <w:tcW w:w="35" w:type="dxa"/>
            <w:tcBorders>
              <w:left w:val="single" w:sz="4" w:space="0" w:color="000000"/>
            </w:tcBorders>
            <w:shd w:val="clear" w:color="auto" w:fill="auto"/>
            <w:tcMar>
              <w:top w:w="0" w:type="dxa"/>
              <w:left w:w="0" w:type="dxa"/>
              <w:bottom w:w="0" w:type="dxa"/>
              <w:right w:w="0" w:type="dxa"/>
            </w:tcMar>
          </w:tcPr>
          <w:p w14:paraId="32DDCF2D" w14:textId="77777777" w:rsidR="0067569D" w:rsidRPr="0067569D" w:rsidRDefault="0067569D" w:rsidP="001630F7">
            <w:pPr>
              <w:pStyle w:val="Standard"/>
              <w:snapToGrid w:val="0"/>
              <w:rPr>
                <w:rFonts w:ascii="Marianne" w:hAnsi="Marianne"/>
                <w:sz w:val="20"/>
              </w:rPr>
            </w:pPr>
          </w:p>
        </w:tc>
        <w:tc>
          <w:tcPr>
            <w:tcW w:w="1537" w:type="dxa"/>
            <w:gridSpan w:val="4"/>
            <w:shd w:val="clear" w:color="auto" w:fill="auto"/>
            <w:tcMar>
              <w:top w:w="0" w:type="dxa"/>
              <w:left w:w="0" w:type="dxa"/>
              <w:bottom w:w="0" w:type="dxa"/>
              <w:right w:w="0" w:type="dxa"/>
            </w:tcMar>
          </w:tcPr>
          <w:p w14:paraId="0261C57F" w14:textId="77777777" w:rsidR="0067569D" w:rsidRPr="0067569D" w:rsidRDefault="0067569D" w:rsidP="001630F7">
            <w:pPr>
              <w:pStyle w:val="Standard"/>
              <w:snapToGrid w:val="0"/>
              <w:rPr>
                <w:rFonts w:ascii="Marianne" w:hAnsi="Marianne"/>
                <w:sz w:val="20"/>
              </w:rPr>
            </w:pPr>
            <w:r w:rsidRPr="0067569D">
              <w:rPr>
                <w:rFonts w:ascii="Marianne" w:hAnsi="Marianne"/>
                <w:sz w:val="20"/>
              </w:rPr>
              <w:t>Nom et prénom :</w:t>
            </w:r>
          </w:p>
        </w:tc>
        <w:tc>
          <w:tcPr>
            <w:tcW w:w="7795" w:type="dxa"/>
            <w:gridSpan w:val="2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BE24BEF" w14:textId="77777777" w:rsidR="0067569D" w:rsidRPr="0067569D" w:rsidRDefault="0067569D" w:rsidP="001630F7">
            <w:pPr>
              <w:pStyle w:val="Standard"/>
              <w:snapToGrid w:val="0"/>
              <w:rPr>
                <w:rFonts w:ascii="Marianne" w:hAnsi="Marianne"/>
                <w:sz w:val="20"/>
              </w:rPr>
            </w:pPr>
          </w:p>
          <w:p w14:paraId="338815E0"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06BBFB22" w14:textId="77777777" w:rsidR="0067569D" w:rsidRPr="0067569D" w:rsidRDefault="0067569D" w:rsidP="001630F7">
            <w:pPr>
              <w:pStyle w:val="Standard"/>
              <w:snapToGrid w:val="0"/>
              <w:rPr>
                <w:rFonts w:ascii="Marianne" w:hAnsi="Marianne"/>
                <w:sz w:val="20"/>
              </w:rPr>
            </w:pPr>
          </w:p>
        </w:tc>
      </w:tr>
      <w:tr w:rsidR="0067569D" w:rsidRPr="0067569D" w14:paraId="1DC7807F"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DD16FFC" w14:textId="77777777" w:rsidR="0067569D" w:rsidRPr="0067569D" w:rsidRDefault="0067569D" w:rsidP="001630F7">
            <w:pPr>
              <w:pStyle w:val="Standard"/>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16C20285" w14:textId="77777777" w:rsidR="0067569D" w:rsidRPr="0067569D" w:rsidRDefault="0067569D" w:rsidP="001630F7">
            <w:pPr>
              <w:pStyle w:val="Standard"/>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2BE7786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A035B03" w14:textId="77777777" w:rsidR="0067569D" w:rsidRPr="0067569D" w:rsidRDefault="0067569D" w:rsidP="001630F7">
            <w:pPr>
              <w:pStyle w:val="Standard"/>
              <w:snapToGrid w:val="0"/>
              <w:rPr>
                <w:rFonts w:ascii="Marianne" w:hAnsi="Marianne"/>
                <w:sz w:val="20"/>
              </w:rPr>
            </w:pPr>
          </w:p>
        </w:tc>
      </w:tr>
      <w:tr w:rsidR="0067569D" w:rsidRPr="0067569D" w14:paraId="0D6DAA13"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9994C07"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59064B62" w14:textId="4F0D021C"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en mon nom personnel</w:t>
            </w:r>
            <w:r w:rsidRPr="0067569D">
              <w:rPr>
                <w:rStyle w:val="Policepardfaut1"/>
                <w:rFonts w:ascii="Marianne" w:hAnsi="Marianne"/>
                <w:sz w:val="20"/>
              </w:rPr>
              <w:t xml:space="preserve"> ou </w:t>
            </w:r>
            <w:r w:rsidRPr="0067569D">
              <w:rPr>
                <w:rStyle w:val="Policepardfaut1"/>
                <w:rFonts w:ascii="Marianne" w:hAnsi="Marianne"/>
                <w:b/>
                <w:sz w:val="20"/>
              </w:rPr>
              <w:t>sous le nom de</w:t>
            </w:r>
            <w:r w:rsidRPr="0067569D">
              <w:rPr>
                <w:rStyle w:val="Policepardfaut1"/>
                <w:rFonts w:ascii="Marianne" w:hAnsi="Marianne"/>
                <w:sz w:val="20"/>
              </w:rPr>
              <w:t> :</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6186DA32" w14:textId="77777777" w:rsidR="0067569D" w:rsidRPr="0067569D" w:rsidRDefault="0067569D" w:rsidP="001630F7">
            <w:pPr>
              <w:pStyle w:val="Standard"/>
              <w:snapToGrid w:val="0"/>
              <w:rPr>
                <w:rFonts w:ascii="Marianne" w:hAnsi="Marianne"/>
                <w:sz w:val="20"/>
              </w:rPr>
            </w:pPr>
          </w:p>
        </w:tc>
      </w:tr>
      <w:tr w:rsidR="0067569D" w:rsidRPr="0067569D" w14:paraId="16D07272"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432262AF"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30ADDE"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B8ACC66" w14:textId="77777777" w:rsidR="0067569D" w:rsidRPr="0067569D" w:rsidRDefault="0067569D" w:rsidP="001630F7">
            <w:pPr>
              <w:pStyle w:val="Standard"/>
              <w:snapToGrid w:val="0"/>
              <w:rPr>
                <w:rFonts w:ascii="Marianne" w:hAnsi="Marianne"/>
                <w:sz w:val="20"/>
              </w:rPr>
            </w:pPr>
          </w:p>
        </w:tc>
      </w:tr>
      <w:tr w:rsidR="0067569D" w:rsidRPr="0067569D" w14:paraId="68710202"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5C34FF6"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40DF7452"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577E5377"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2454E8BB" w14:textId="77777777" w:rsidR="0067569D" w:rsidRPr="0067569D" w:rsidRDefault="0067569D" w:rsidP="001630F7">
            <w:pPr>
              <w:pStyle w:val="Standard"/>
              <w:snapToGrid w:val="0"/>
              <w:rPr>
                <w:rFonts w:ascii="Marianne" w:hAnsi="Marianne"/>
                <w:sz w:val="20"/>
              </w:rPr>
            </w:pPr>
          </w:p>
        </w:tc>
      </w:tr>
      <w:tr w:rsidR="0067569D" w:rsidRPr="0067569D" w14:paraId="6DB84DC9" w14:textId="77777777" w:rsidTr="001630F7">
        <w:tc>
          <w:tcPr>
            <w:tcW w:w="35" w:type="dxa"/>
            <w:tcBorders>
              <w:left w:val="single" w:sz="4" w:space="0" w:color="000000"/>
            </w:tcBorders>
            <w:shd w:val="clear" w:color="auto" w:fill="auto"/>
            <w:tcMar>
              <w:top w:w="0" w:type="dxa"/>
              <w:left w:w="0" w:type="dxa"/>
              <w:bottom w:w="0" w:type="dxa"/>
              <w:right w:w="0" w:type="dxa"/>
            </w:tcMar>
          </w:tcPr>
          <w:p w14:paraId="5266E9C8" w14:textId="77777777" w:rsidR="0067569D" w:rsidRPr="0067569D" w:rsidRDefault="0067569D" w:rsidP="001630F7">
            <w:pPr>
              <w:pStyle w:val="Standard"/>
              <w:snapToGrid w:val="0"/>
              <w:rPr>
                <w:rFonts w:ascii="Marianne" w:hAnsi="Marianne"/>
                <w:sz w:val="20"/>
              </w:rPr>
            </w:pPr>
          </w:p>
        </w:tc>
        <w:tc>
          <w:tcPr>
            <w:tcW w:w="1111" w:type="dxa"/>
            <w:gridSpan w:val="2"/>
            <w:shd w:val="clear" w:color="auto" w:fill="auto"/>
            <w:tcMar>
              <w:top w:w="0" w:type="dxa"/>
              <w:left w:w="0" w:type="dxa"/>
              <w:bottom w:w="0" w:type="dxa"/>
              <w:right w:w="0" w:type="dxa"/>
            </w:tcMar>
          </w:tcPr>
          <w:p w14:paraId="51237C71" w14:textId="77777777" w:rsidR="0067569D" w:rsidRPr="0067569D" w:rsidRDefault="0067569D" w:rsidP="001630F7">
            <w:pPr>
              <w:pStyle w:val="Standard"/>
              <w:snapToGrid w:val="0"/>
              <w:rPr>
                <w:rFonts w:ascii="Marianne" w:hAnsi="Marianne"/>
                <w:sz w:val="20"/>
              </w:rPr>
            </w:pPr>
            <w:r w:rsidRPr="0067569D">
              <w:rPr>
                <w:rFonts w:ascii="Marianne" w:hAnsi="Marianne"/>
                <w:sz w:val="20"/>
              </w:rPr>
              <w:t>Domicilié à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969CC46" w14:textId="77777777" w:rsidR="0067569D" w:rsidRPr="0067569D" w:rsidRDefault="0067569D" w:rsidP="001630F7">
            <w:pPr>
              <w:pStyle w:val="Standard"/>
              <w:snapToGrid w:val="0"/>
              <w:rPr>
                <w:rFonts w:ascii="Marianne" w:hAnsi="Marianne"/>
                <w:sz w:val="20"/>
              </w:rPr>
            </w:pPr>
          </w:p>
          <w:p w14:paraId="4ACE6F5F" w14:textId="77777777" w:rsidR="0067569D" w:rsidRPr="0067569D" w:rsidRDefault="0067569D" w:rsidP="001630F7">
            <w:pPr>
              <w:pStyle w:val="Standard"/>
              <w:rPr>
                <w:rFonts w:ascii="Marianne" w:hAnsi="Marianne"/>
                <w:sz w:val="20"/>
              </w:rPr>
            </w:pPr>
          </w:p>
          <w:p w14:paraId="6C937676" w14:textId="77777777" w:rsidR="0067569D" w:rsidRPr="0067569D" w:rsidRDefault="0067569D" w:rsidP="001630F7">
            <w:pPr>
              <w:pStyle w:val="Standard"/>
              <w:rPr>
                <w:rFonts w:ascii="Marianne" w:hAnsi="Marianne"/>
                <w:sz w:val="20"/>
              </w:rPr>
            </w:pPr>
          </w:p>
          <w:p w14:paraId="70347CBC"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28A2197B" w14:textId="77777777" w:rsidR="0067569D" w:rsidRPr="0067569D" w:rsidRDefault="0067569D" w:rsidP="001630F7">
            <w:pPr>
              <w:pStyle w:val="Standard"/>
              <w:snapToGrid w:val="0"/>
              <w:rPr>
                <w:rFonts w:ascii="Marianne" w:hAnsi="Marianne"/>
                <w:sz w:val="20"/>
              </w:rPr>
            </w:pPr>
          </w:p>
        </w:tc>
      </w:tr>
      <w:tr w:rsidR="0067569D" w:rsidRPr="0067569D" w14:paraId="08EA0FB6"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28D0A82"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07D90C0D"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2CAFF4A3"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7548E79B" w14:textId="77777777" w:rsidR="0067569D" w:rsidRPr="0067569D" w:rsidRDefault="0067569D" w:rsidP="001630F7">
            <w:pPr>
              <w:pStyle w:val="Standard"/>
              <w:snapToGrid w:val="0"/>
              <w:rPr>
                <w:rFonts w:ascii="Marianne" w:hAnsi="Marianne"/>
                <w:sz w:val="20"/>
              </w:rPr>
            </w:pPr>
          </w:p>
        </w:tc>
      </w:tr>
      <w:tr w:rsidR="0067569D" w:rsidRPr="0067569D" w14:paraId="40671D87" w14:textId="77777777" w:rsidTr="001630F7">
        <w:tc>
          <w:tcPr>
            <w:tcW w:w="35" w:type="dxa"/>
            <w:tcBorders>
              <w:left w:val="single" w:sz="4" w:space="0" w:color="000000"/>
            </w:tcBorders>
            <w:shd w:val="clear" w:color="auto" w:fill="auto"/>
            <w:tcMar>
              <w:top w:w="0" w:type="dxa"/>
              <w:left w:w="0" w:type="dxa"/>
              <w:bottom w:w="0" w:type="dxa"/>
              <w:right w:w="0" w:type="dxa"/>
            </w:tcMar>
          </w:tcPr>
          <w:p w14:paraId="166969E6"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6510598B"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F482427"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4D9FD345"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78D583"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41A3B517" w14:textId="77777777" w:rsidR="0067569D" w:rsidRPr="0067569D" w:rsidRDefault="0067569D" w:rsidP="001630F7">
            <w:pPr>
              <w:pStyle w:val="Standard"/>
              <w:snapToGrid w:val="0"/>
              <w:spacing w:before="20"/>
              <w:rPr>
                <w:rFonts w:ascii="Marianne" w:hAnsi="Marianne"/>
                <w:sz w:val="20"/>
              </w:rPr>
            </w:pPr>
          </w:p>
        </w:tc>
      </w:tr>
      <w:tr w:rsidR="0067569D" w:rsidRPr="0067569D" w14:paraId="7B84DDE5"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4EE4ACA4"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35BFFF4C"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21B1D9C8"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3EFC98F6" w14:textId="77777777" w:rsidR="0067569D" w:rsidRPr="0067569D" w:rsidRDefault="0067569D" w:rsidP="001630F7">
            <w:pPr>
              <w:pStyle w:val="Standard"/>
              <w:snapToGrid w:val="0"/>
              <w:rPr>
                <w:rFonts w:ascii="Marianne" w:hAnsi="Marianne"/>
                <w:sz w:val="20"/>
              </w:rPr>
            </w:pPr>
          </w:p>
        </w:tc>
      </w:tr>
      <w:tr w:rsidR="0067569D" w:rsidRPr="0067569D" w14:paraId="112A05A1" w14:textId="77777777" w:rsidTr="001630F7">
        <w:tc>
          <w:tcPr>
            <w:tcW w:w="35" w:type="dxa"/>
            <w:tcBorders>
              <w:left w:val="single" w:sz="4" w:space="0" w:color="000000"/>
            </w:tcBorders>
            <w:shd w:val="clear" w:color="auto" w:fill="auto"/>
            <w:tcMar>
              <w:top w:w="0" w:type="dxa"/>
              <w:left w:w="0" w:type="dxa"/>
              <w:bottom w:w="0" w:type="dxa"/>
              <w:right w:w="0" w:type="dxa"/>
            </w:tcMar>
          </w:tcPr>
          <w:p w14:paraId="334193CD"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75CFF1D1"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7CD0AB" w14:textId="77777777" w:rsidR="0067569D" w:rsidRPr="0067569D" w:rsidRDefault="0067569D" w:rsidP="001630F7">
            <w:pPr>
              <w:pStyle w:val="Standard"/>
              <w:snapToGrid w:val="0"/>
              <w:spacing w:before="20"/>
              <w:jc w:val="right"/>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05DFFC5" w14:textId="77777777" w:rsidR="0067569D" w:rsidRPr="0067569D" w:rsidRDefault="0067569D" w:rsidP="001630F7">
            <w:pPr>
              <w:pStyle w:val="Standard"/>
              <w:snapToGrid w:val="0"/>
              <w:spacing w:before="20"/>
              <w:rPr>
                <w:rFonts w:ascii="Marianne" w:hAnsi="Marianne"/>
                <w:sz w:val="20"/>
              </w:rPr>
            </w:pPr>
          </w:p>
        </w:tc>
      </w:tr>
      <w:tr w:rsidR="0067569D" w:rsidRPr="0067569D" w14:paraId="4EE1CC43"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1426BBE5" w14:textId="77777777" w:rsidR="0067569D" w:rsidRPr="0067569D" w:rsidRDefault="0067569D" w:rsidP="001630F7">
            <w:pPr>
              <w:pStyle w:val="Standard"/>
              <w:snapToGrid w:val="0"/>
              <w:rPr>
                <w:rFonts w:ascii="Marianne" w:hAnsi="Marianne"/>
                <w:sz w:val="20"/>
              </w:rPr>
            </w:pPr>
          </w:p>
        </w:tc>
        <w:tc>
          <w:tcPr>
            <w:tcW w:w="2407" w:type="dxa"/>
            <w:gridSpan w:val="5"/>
            <w:shd w:val="clear" w:color="auto" w:fill="auto"/>
            <w:tcMar>
              <w:top w:w="0" w:type="dxa"/>
              <w:left w:w="0" w:type="dxa"/>
              <w:bottom w:w="0" w:type="dxa"/>
              <w:right w:w="0" w:type="dxa"/>
            </w:tcMar>
          </w:tcPr>
          <w:p w14:paraId="2D0301D4" w14:textId="77777777" w:rsidR="0067569D" w:rsidRPr="0067569D" w:rsidRDefault="0067569D" w:rsidP="001630F7">
            <w:pPr>
              <w:pStyle w:val="Standard"/>
              <w:snapToGrid w:val="0"/>
              <w:rPr>
                <w:rFonts w:ascii="Marianne" w:hAnsi="Marianne"/>
                <w:sz w:val="20"/>
              </w:rPr>
            </w:pPr>
          </w:p>
        </w:tc>
        <w:tc>
          <w:tcPr>
            <w:tcW w:w="6925" w:type="dxa"/>
            <w:gridSpan w:val="23"/>
            <w:shd w:val="clear" w:color="auto" w:fill="auto"/>
            <w:tcMar>
              <w:top w:w="0" w:type="dxa"/>
              <w:left w:w="0" w:type="dxa"/>
              <w:bottom w:w="0" w:type="dxa"/>
              <w:right w:w="0" w:type="dxa"/>
            </w:tcMar>
          </w:tcPr>
          <w:p w14:paraId="676A0059"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89C4A78" w14:textId="77777777" w:rsidR="0067569D" w:rsidRPr="0067569D" w:rsidRDefault="0067569D" w:rsidP="001630F7">
            <w:pPr>
              <w:pStyle w:val="Standard"/>
              <w:snapToGrid w:val="0"/>
              <w:rPr>
                <w:rFonts w:ascii="Marianne" w:hAnsi="Marianne"/>
                <w:sz w:val="20"/>
              </w:rPr>
            </w:pPr>
          </w:p>
        </w:tc>
      </w:tr>
      <w:tr w:rsidR="0067569D" w:rsidRPr="0067569D" w14:paraId="177299E7" w14:textId="77777777" w:rsidTr="001630F7">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47660B0B" w14:textId="77777777" w:rsidR="0067569D" w:rsidRPr="0067569D" w:rsidRDefault="0067569D" w:rsidP="001630F7">
            <w:pPr>
              <w:pStyle w:val="Standard"/>
              <w:snapToGrid w:val="0"/>
              <w:rPr>
                <w:rFonts w:ascii="Marianne" w:hAnsi="Marianne"/>
                <w:sz w:val="20"/>
              </w:rPr>
            </w:pPr>
          </w:p>
        </w:tc>
        <w:tc>
          <w:tcPr>
            <w:tcW w:w="9332" w:type="dxa"/>
            <w:gridSpan w:val="28"/>
            <w:tcBorders>
              <w:top w:val="single" w:sz="4" w:space="0" w:color="000000"/>
            </w:tcBorders>
            <w:shd w:val="clear" w:color="auto" w:fill="auto"/>
            <w:tcMar>
              <w:top w:w="0" w:type="dxa"/>
              <w:left w:w="0" w:type="dxa"/>
              <w:bottom w:w="0" w:type="dxa"/>
              <w:right w:w="0" w:type="dxa"/>
            </w:tcMar>
          </w:tcPr>
          <w:p w14:paraId="30C283A2" w14:textId="291CC061" w:rsidR="0067569D" w:rsidRPr="0067569D" w:rsidRDefault="0067569D" w:rsidP="001630F7">
            <w:pPr>
              <w:pStyle w:val="Standard"/>
              <w:snapToGrid w:val="0"/>
              <w:rPr>
                <w:rFonts w:ascii="Marianne" w:hAnsi="Marianne"/>
                <w:sz w:val="20"/>
              </w:rPr>
            </w:pPr>
            <w:r w:rsidRPr="0067569D">
              <w:rPr>
                <w:rStyle w:val="Policepardfaut1"/>
                <w:rFonts w:ascii="Marianne" w:hAnsi="Marianne"/>
                <w:b/>
                <w:sz w:val="20"/>
              </w:rPr>
              <w:t>Agissant pour le nom et le compte de la Société</w:t>
            </w:r>
            <w:r w:rsidRPr="0067569D">
              <w:rPr>
                <w:rStyle w:val="Policepardfaut1"/>
                <w:rFonts w:ascii="Marianne" w:hAnsi="Marianne"/>
                <w:sz w:val="20"/>
              </w:rPr>
              <w:t> : (intitulé complet et forme juridique de la société)</w:t>
            </w: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3140A123" w14:textId="77777777" w:rsidR="0067569D" w:rsidRPr="0067569D" w:rsidRDefault="0067569D" w:rsidP="001630F7">
            <w:pPr>
              <w:pStyle w:val="Standard"/>
              <w:snapToGrid w:val="0"/>
              <w:rPr>
                <w:rFonts w:ascii="Marianne" w:hAnsi="Marianne"/>
                <w:sz w:val="20"/>
              </w:rPr>
            </w:pPr>
          </w:p>
        </w:tc>
      </w:tr>
      <w:tr w:rsidR="0067569D" w:rsidRPr="0067569D" w14:paraId="283D5508" w14:textId="77777777" w:rsidTr="001630F7">
        <w:tc>
          <w:tcPr>
            <w:tcW w:w="80" w:type="dxa"/>
            <w:gridSpan w:val="2"/>
            <w:tcBorders>
              <w:left w:val="single" w:sz="4" w:space="0" w:color="000000"/>
            </w:tcBorders>
            <w:shd w:val="clear" w:color="auto" w:fill="auto"/>
            <w:tcMar>
              <w:top w:w="0" w:type="dxa"/>
              <w:left w:w="0" w:type="dxa"/>
              <w:bottom w:w="0" w:type="dxa"/>
              <w:right w:w="0" w:type="dxa"/>
            </w:tcMar>
          </w:tcPr>
          <w:p w14:paraId="2286F2C2" w14:textId="77777777" w:rsidR="0067569D" w:rsidRPr="0067569D" w:rsidRDefault="0067569D" w:rsidP="001630F7">
            <w:pPr>
              <w:pStyle w:val="Standard"/>
              <w:snapToGrid w:val="0"/>
              <w:rPr>
                <w:rFonts w:ascii="Marianne" w:hAnsi="Marianne"/>
                <w:sz w:val="20"/>
              </w:rPr>
            </w:pPr>
          </w:p>
        </w:tc>
        <w:tc>
          <w:tcPr>
            <w:tcW w:w="9287" w:type="dxa"/>
            <w:gridSpan w:val="27"/>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1BCD07"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B954321" w14:textId="77777777" w:rsidR="0067569D" w:rsidRPr="0067569D" w:rsidRDefault="0067569D" w:rsidP="001630F7">
            <w:pPr>
              <w:pStyle w:val="Standard"/>
              <w:snapToGrid w:val="0"/>
              <w:rPr>
                <w:rFonts w:ascii="Marianne" w:hAnsi="Marianne"/>
                <w:sz w:val="20"/>
              </w:rPr>
            </w:pPr>
          </w:p>
        </w:tc>
      </w:tr>
      <w:tr w:rsidR="0067569D" w:rsidRPr="0067569D" w14:paraId="05E4D5F5"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3F3DA1D"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4D036BF1"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1750DB7D"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14010335" w14:textId="77777777" w:rsidR="0067569D" w:rsidRPr="0067569D" w:rsidRDefault="0067569D" w:rsidP="001630F7">
            <w:pPr>
              <w:pStyle w:val="Standard"/>
              <w:snapToGrid w:val="0"/>
              <w:rPr>
                <w:rFonts w:ascii="Marianne" w:hAnsi="Marianne"/>
                <w:sz w:val="20"/>
              </w:rPr>
            </w:pPr>
          </w:p>
        </w:tc>
      </w:tr>
      <w:tr w:rsidR="0067569D" w:rsidRPr="0067569D" w14:paraId="5BE48E61" w14:textId="77777777" w:rsidTr="001630F7">
        <w:tc>
          <w:tcPr>
            <w:tcW w:w="35" w:type="dxa"/>
            <w:tcBorders>
              <w:left w:val="single" w:sz="4" w:space="0" w:color="000000"/>
            </w:tcBorders>
            <w:shd w:val="clear" w:color="auto" w:fill="auto"/>
            <w:tcMar>
              <w:top w:w="0" w:type="dxa"/>
              <w:left w:w="0" w:type="dxa"/>
              <w:bottom w:w="0" w:type="dxa"/>
              <w:right w:w="0" w:type="dxa"/>
            </w:tcMar>
          </w:tcPr>
          <w:p w14:paraId="36F0D958"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50CEC76E" w14:textId="77777777" w:rsidR="0067569D" w:rsidRPr="0067569D" w:rsidRDefault="0067569D" w:rsidP="001630F7">
            <w:pPr>
              <w:pStyle w:val="Standard"/>
              <w:snapToGrid w:val="0"/>
              <w:rPr>
                <w:rFonts w:ascii="Marianne" w:hAnsi="Marianne"/>
                <w:sz w:val="20"/>
              </w:rPr>
            </w:pPr>
            <w:r w:rsidRPr="0067569D">
              <w:rPr>
                <w:rFonts w:ascii="Marianne" w:hAnsi="Marianne"/>
                <w:sz w:val="20"/>
              </w:rPr>
              <w:t>Au capital de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7C5A539" w14:textId="77777777" w:rsidR="0067569D" w:rsidRPr="0067569D" w:rsidRDefault="0067569D" w:rsidP="001630F7">
            <w:pPr>
              <w:pStyle w:val="Standard"/>
              <w:snapToGrid w:val="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4604283" w14:textId="77777777" w:rsidR="0067569D" w:rsidRPr="0067569D" w:rsidRDefault="0067569D" w:rsidP="001630F7">
            <w:pPr>
              <w:pStyle w:val="Standard"/>
              <w:snapToGrid w:val="0"/>
              <w:rPr>
                <w:rFonts w:ascii="Marianne" w:hAnsi="Marianne"/>
                <w:sz w:val="20"/>
              </w:rPr>
            </w:pPr>
          </w:p>
        </w:tc>
      </w:tr>
      <w:tr w:rsidR="0067569D" w:rsidRPr="0067569D" w14:paraId="21E27BB0"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A370391"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5B90B3D5"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594FCA45"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50F9560" w14:textId="77777777" w:rsidR="0067569D" w:rsidRPr="0067569D" w:rsidRDefault="0067569D" w:rsidP="001630F7">
            <w:pPr>
              <w:pStyle w:val="Standard"/>
              <w:snapToGrid w:val="0"/>
              <w:rPr>
                <w:rFonts w:ascii="Marianne" w:hAnsi="Marianne"/>
                <w:sz w:val="20"/>
              </w:rPr>
            </w:pPr>
          </w:p>
        </w:tc>
      </w:tr>
      <w:tr w:rsidR="0067569D" w:rsidRPr="0067569D" w14:paraId="67CCFF6D" w14:textId="77777777" w:rsidTr="001630F7">
        <w:tc>
          <w:tcPr>
            <w:tcW w:w="35" w:type="dxa"/>
            <w:tcBorders>
              <w:left w:val="single" w:sz="4" w:space="0" w:color="000000"/>
            </w:tcBorders>
            <w:shd w:val="clear" w:color="auto" w:fill="auto"/>
            <w:tcMar>
              <w:top w:w="0" w:type="dxa"/>
              <w:left w:w="0" w:type="dxa"/>
              <w:bottom w:w="0" w:type="dxa"/>
              <w:right w:w="0" w:type="dxa"/>
            </w:tcMar>
          </w:tcPr>
          <w:p w14:paraId="08AFD36D" w14:textId="77777777" w:rsidR="0067569D" w:rsidRPr="0067569D" w:rsidRDefault="0067569D" w:rsidP="001630F7">
            <w:pPr>
              <w:pStyle w:val="Standard"/>
              <w:snapToGrid w:val="0"/>
              <w:rPr>
                <w:rFonts w:ascii="Marianne" w:hAnsi="Marianne"/>
                <w:sz w:val="20"/>
              </w:rPr>
            </w:pPr>
          </w:p>
        </w:tc>
        <w:tc>
          <w:tcPr>
            <w:tcW w:w="1474" w:type="dxa"/>
            <w:gridSpan w:val="3"/>
            <w:shd w:val="clear" w:color="auto" w:fill="auto"/>
            <w:tcMar>
              <w:top w:w="0" w:type="dxa"/>
              <w:left w:w="0" w:type="dxa"/>
              <w:bottom w:w="0" w:type="dxa"/>
              <w:right w:w="0" w:type="dxa"/>
            </w:tcMar>
          </w:tcPr>
          <w:p w14:paraId="5C4EB0D2" w14:textId="77777777" w:rsidR="0067569D" w:rsidRPr="0067569D" w:rsidRDefault="0067569D" w:rsidP="001630F7">
            <w:pPr>
              <w:pStyle w:val="Standard"/>
              <w:snapToGrid w:val="0"/>
              <w:rPr>
                <w:rFonts w:ascii="Marianne" w:hAnsi="Marianne"/>
                <w:sz w:val="20"/>
              </w:rPr>
            </w:pPr>
            <w:r w:rsidRPr="0067569D">
              <w:rPr>
                <w:rFonts w:ascii="Marianne" w:hAnsi="Marianne"/>
                <w:sz w:val="20"/>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E25948" w14:textId="77777777" w:rsidR="0067569D" w:rsidRPr="0067569D" w:rsidRDefault="0067569D" w:rsidP="001630F7">
            <w:pPr>
              <w:pStyle w:val="Standard"/>
              <w:snapToGrid w:val="0"/>
              <w:rPr>
                <w:rFonts w:ascii="Marianne" w:hAnsi="Marianne"/>
                <w:sz w:val="20"/>
              </w:rPr>
            </w:pPr>
          </w:p>
          <w:p w14:paraId="7387F5B2" w14:textId="77777777" w:rsidR="0067569D" w:rsidRPr="0067569D" w:rsidRDefault="0067569D" w:rsidP="001630F7">
            <w:pPr>
              <w:pStyle w:val="Standard"/>
              <w:rPr>
                <w:rFonts w:ascii="Marianne" w:hAnsi="Marianne"/>
                <w:sz w:val="20"/>
              </w:rPr>
            </w:pPr>
          </w:p>
          <w:p w14:paraId="41E9A600" w14:textId="77777777" w:rsidR="0067569D" w:rsidRPr="0067569D" w:rsidRDefault="0067569D" w:rsidP="001630F7">
            <w:pPr>
              <w:pStyle w:val="Standard"/>
              <w:rPr>
                <w:rFonts w:ascii="Marianne" w:hAnsi="Marianne"/>
                <w:sz w:val="20"/>
              </w:rPr>
            </w:pPr>
          </w:p>
          <w:p w14:paraId="3B921D0D" w14:textId="77777777" w:rsidR="0067569D" w:rsidRPr="0067569D" w:rsidRDefault="0067569D" w:rsidP="001630F7">
            <w:pPr>
              <w:pStyle w:val="Standard"/>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F714766" w14:textId="77777777" w:rsidR="0067569D" w:rsidRPr="0067569D" w:rsidRDefault="0067569D" w:rsidP="001630F7">
            <w:pPr>
              <w:pStyle w:val="Standard"/>
              <w:snapToGrid w:val="0"/>
              <w:rPr>
                <w:rFonts w:ascii="Marianne" w:hAnsi="Marianne"/>
                <w:sz w:val="20"/>
              </w:rPr>
            </w:pPr>
          </w:p>
        </w:tc>
      </w:tr>
      <w:tr w:rsidR="0067569D" w:rsidRPr="0067569D" w14:paraId="7F885D7B"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3E6FDDAD" w14:textId="77777777" w:rsidR="0067569D" w:rsidRPr="0067569D" w:rsidRDefault="0067569D" w:rsidP="001630F7">
            <w:pPr>
              <w:pStyle w:val="Standard"/>
              <w:snapToGrid w:val="0"/>
              <w:rPr>
                <w:rFonts w:ascii="Marianne" w:hAnsi="Marianne"/>
                <w:sz w:val="20"/>
              </w:rPr>
            </w:pPr>
          </w:p>
        </w:tc>
        <w:tc>
          <w:tcPr>
            <w:tcW w:w="4186" w:type="dxa"/>
            <w:gridSpan w:val="13"/>
            <w:shd w:val="clear" w:color="auto" w:fill="auto"/>
            <w:tcMar>
              <w:top w:w="0" w:type="dxa"/>
              <w:left w:w="0" w:type="dxa"/>
              <w:bottom w:w="0" w:type="dxa"/>
              <w:right w:w="0" w:type="dxa"/>
            </w:tcMar>
          </w:tcPr>
          <w:p w14:paraId="649810F5" w14:textId="77777777" w:rsidR="0067569D" w:rsidRPr="0067569D" w:rsidRDefault="0067569D" w:rsidP="001630F7">
            <w:pPr>
              <w:pStyle w:val="Standard"/>
              <w:snapToGrid w:val="0"/>
              <w:rPr>
                <w:rFonts w:ascii="Marianne" w:hAnsi="Marianne"/>
                <w:sz w:val="20"/>
              </w:rPr>
            </w:pPr>
          </w:p>
        </w:tc>
        <w:tc>
          <w:tcPr>
            <w:tcW w:w="5146" w:type="dxa"/>
            <w:gridSpan w:val="15"/>
            <w:shd w:val="clear" w:color="auto" w:fill="auto"/>
            <w:tcMar>
              <w:top w:w="0" w:type="dxa"/>
              <w:left w:w="0" w:type="dxa"/>
              <w:bottom w:w="0" w:type="dxa"/>
              <w:right w:w="0" w:type="dxa"/>
            </w:tcMar>
          </w:tcPr>
          <w:p w14:paraId="38CF8269"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0BCAD635" w14:textId="77777777" w:rsidR="0067569D" w:rsidRPr="0067569D" w:rsidRDefault="0067569D" w:rsidP="001630F7">
            <w:pPr>
              <w:pStyle w:val="Standard"/>
              <w:snapToGrid w:val="0"/>
              <w:rPr>
                <w:rFonts w:ascii="Marianne" w:hAnsi="Marianne"/>
                <w:sz w:val="20"/>
              </w:rPr>
            </w:pPr>
          </w:p>
        </w:tc>
      </w:tr>
      <w:tr w:rsidR="0067569D" w:rsidRPr="0067569D" w14:paraId="30CEB321" w14:textId="77777777" w:rsidTr="001630F7">
        <w:tc>
          <w:tcPr>
            <w:tcW w:w="35" w:type="dxa"/>
            <w:tcBorders>
              <w:left w:val="single" w:sz="4" w:space="0" w:color="000000"/>
            </w:tcBorders>
            <w:shd w:val="clear" w:color="auto" w:fill="auto"/>
            <w:tcMar>
              <w:top w:w="0" w:type="dxa"/>
              <w:left w:w="0" w:type="dxa"/>
              <w:bottom w:w="0" w:type="dxa"/>
              <w:right w:w="0" w:type="dxa"/>
            </w:tcMar>
          </w:tcPr>
          <w:p w14:paraId="2D773AA9"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52122C5A"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Tel. : </w:t>
            </w:r>
          </w:p>
        </w:tc>
        <w:tc>
          <w:tcPr>
            <w:tcW w:w="3720" w:type="dxa"/>
            <w:gridSpan w:val="1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E3C5310" w14:textId="77777777" w:rsidR="0067569D" w:rsidRPr="0067569D" w:rsidRDefault="0067569D" w:rsidP="001630F7">
            <w:pPr>
              <w:pStyle w:val="Standard"/>
              <w:snapToGrid w:val="0"/>
              <w:spacing w:before="20"/>
              <w:rPr>
                <w:rFonts w:ascii="Marianne" w:hAnsi="Marianne"/>
                <w:sz w:val="20"/>
              </w:rPr>
            </w:pPr>
          </w:p>
        </w:tc>
        <w:tc>
          <w:tcPr>
            <w:tcW w:w="799" w:type="dxa"/>
            <w:gridSpan w:val="3"/>
            <w:tcBorders>
              <w:left w:val="single" w:sz="4" w:space="0" w:color="000000"/>
            </w:tcBorders>
            <w:shd w:val="clear" w:color="auto" w:fill="auto"/>
            <w:tcMar>
              <w:top w:w="0" w:type="dxa"/>
              <w:left w:w="0" w:type="dxa"/>
              <w:bottom w:w="0" w:type="dxa"/>
              <w:right w:w="0" w:type="dxa"/>
            </w:tcMar>
          </w:tcPr>
          <w:p w14:paraId="0B4B428A" w14:textId="77777777" w:rsidR="0067569D" w:rsidRPr="0067569D" w:rsidRDefault="0067569D" w:rsidP="001630F7">
            <w:pPr>
              <w:pStyle w:val="Standard"/>
              <w:snapToGrid w:val="0"/>
              <w:spacing w:before="20"/>
              <w:jc w:val="right"/>
              <w:rPr>
                <w:rFonts w:ascii="Marianne" w:hAnsi="Marianne"/>
                <w:sz w:val="20"/>
              </w:rPr>
            </w:pPr>
            <w:r w:rsidRPr="0067569D">
              <w:rPr>
                <w:rFonts w:ascii="Marianne" w:hAnsi="Marianne"/>
                <w:sz w:val="20"/>
              </w:rPr>
              <w:t>Fax : </w:t>
            </w:r>
          </w:p>
        </w:tc>
        <w:tc>
          <w:tcPr>
            <w:tcW w:w="3702" w:type="dxa"/>
            <w:gridSpan w:val="10"/>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14464AC"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7D711B3" w14:textId="77777777" w:rsidR="0067569D" w:rsidRPr="0067569D" w:rsidRDefault="0067569D" w:rsidP="001630F7">
            <w:pPr>
              <w:pStyle w:val="Standard"/>
              <w:snapToGrid w:val="0"/>
              <w:spacing w:before="20"/>
              <w:rPr>
                <w:rFonts w:ascii="Marianne" w:hAnsi="Marianne"/>
                <w:sz w:val="20"/>
              </w:rPr>
            </w:pPr>
          </w:p>
        </w:tc>
      </w:tr>
      <w:tr w:rsidR="0067569D" w:rsidRPr="0067569D" w14:paraId="313990E6"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04BACE30" w14:textId="77777777" w:rsidR="0067569D" w:rsidRPr="0067569D" w:rsidRDefault="0067569D" w:rsidP="001630F7">
            <w:pPr>
              <w:pStyle w:val="Standard"/>
              <w:snapToGrid w:val="0"/>
              <w:rPr>
                <w:rFonts w:ascii="Marianne" w:hAnsi="Marianne"/>
                <w:sz w:val="20"/>
              </w:rPr>
            </w:pPr>
          </w:p>
        </w:tc>
        <w:tc>
          <w:tcPr>
            <w:tcW w:w="3829" w:type="dxa"/>
            <w:gridSpan w:val="11"/>
            <w:shd w:val="clear" w:color="auto" w:fill="auto"/>
            <w:tcMar>
              <w:top w:w="0" w:type="dxa"/>
              <w:left w:w="0" w:type="dxa"/>
              <w:bottom w:w="0" w:type="dxa"/>
              <w:right w:w="0" w:type="dxa"/>
            </w:tcMar>
          </w:tcPr>
          <w:p w14:paraId="0D84A8B6" w14:textId="77777777" w:rsidR="0067569D" w:rsidRPr="0067569D" w:rsidRDefault="0067569D" w:rsidP="001630F7">
            <w:pPr>
              <w:pStyle w:val="Standard"/>
              <w:snapToGrid w:val="0"/>
              <w:rPr>
                <w:rFonts w:ascii="Marianne" w:hAnsi="Marianne"/>
                <w:sz w:val="20"/>
              </w:rPr>
            </w:pPr>
          </w:p>
        </w:tc>
        <w:tc>
          <w:tcPr>
            <w:tcW w:w="5503" w:type="dxa"/>
            <w:gridSpan w:val="17"/>
            <w:shd w:val="clear" w:color="auto" w:fill="auto"/>
            <w:tcMar>
              <w:top w:w="0" w:type="dxa"/>
              <w:left w:w="0" w:type="dxa"/>
              <w:bottom w:w="0" w:type="dxa"/>
              <w:right w:w="0" w:type="dxa"/>
            </w:tcMar>
          </w:tcPr>
          <w:p w14:paraId="3548F41B"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4AC98D2B" w14:textId="77777777" w:rsidR="0067569D" w:rsidRPr="0067569D" w:rsidRDefault="0067569D" w:rsidP="001630F7">
            <w:pPr>
              <w:pStyle w:val="Standard"/>
              <w:snapToGrid w:val="0"/>
              <w:rPr>
                <w:rFonts w:ascii="Marianne" w:hAnsi="Marianne"/>
                <w:sz w:val="20"/>
              </w:rPr>
            </w:pPr>
          </w:p>
        </w:tc>
      </w:tr>
      <w:tr w:rsidR="0067569D" w:rsidRPr="0067569D" w14:paraId="1D65A0B8" w14:textId="77777777" w:rsidTr="001630F7">
        <w:tc>
          <w:tcPr>
            <w:tcW w:w="35" w:type="dxa"/>
            <w:tcBorders>
              <w:left w:val="single" w:sz="4" w:space="0" w:color="000000"/>
            </w:tcBorders>
            <w:shd w:val="clear" w:color="auto" w:fill="auto"/>
            <w:tcMar>
              <w:top w:w="0" w:type="dxa"/>
              <w:left w:w="0" w:type="dxa"/>
              <w:bottom w:w="0" w:type="dxa"/>
              <w:right w:w="0" w:type="dxa"/>
            </w:tcMar>
          </w:tcPr>
          <w:p w14:paraId="08789F13" w14:textId="77777777" w:rsidR="0067569D" w:rsidRPr="0067569D" w:rsidRDefault="0067569D" w:rsidP="001630F7">
            <w:pPr>
              <w:pStyle w:val="Standard"/>
              <w:snapToGrid w:val="0"/>
              <w:spacing w:before="20"/>
              <w:rPr>
                <w:rFonts w:ascii="Marianne" w:hAnsi="Marianne"/>
                <w:sz w:val="20"/>
              </w:rPr>
            </w:pPr>
          </w:p>
        </w:tc>
        <w:tc>
          <w:tcPr>
            <w:tcW w:w="1111" w:type="dxa"/>
            <w:gridSpan w:val="2"/>
            <w:shd w:val="clear" w:color="auto" w:fill="auto"/>
            <w:tcMar>
              <w:top w:w="0" w:type="dxa"/>
              <w:left w:w="0" w:type="dxa"/>
              <w:bottom w:w="0" w:type="dxa"/>
              <w:right w:w="0" w:type="dxa"/>
            </w:tcMar>
          </w:tcPr>
          <w:p w14:paraId="167B5560" w14:textId="77777777" w:rsidR="0067569D" w:rsidRPr="0067569D" w:rsidRDefault="0067569D" w:rsidP="001630F7">
            <w:pPr>
              <w:pStyle w:val="Standard"/>
              <w:snapToGrid w:val="0"/>
              <w:spacing w:before="40"/>
              <w:jc w:val="right"/>
              <w:rPr>
                <w:rFonts w:ascii="Marianne" w:hAnsi="Marianne"/>
                <w:sz w:val="20"/>
              </w:rPr>
            </w:pPr>
            <w:r w:rsidRPr="0067569D">
              <w:rPr>
                <w:rFonts w:ascii="Marianne" w:hAnsi="Marianne"/>
                <w:sz w:val="20"/>
              </w:rPr>
              <w:t>Courriel : </w:t>
            </w:r>
          </w:p>
        </w:tc>
        <w:tc>
          <w:tcPr>
            <w:tcW w:w="8221" w:type="dxa"/>
            <w:gridSpan w:val="2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4870391" w14:textId="77777777" w:rsidR="0067569D" w:rsidRPr="0067569D" w:rsidRDefault="0067569D" w:rsidP="001630F7">
            <w:pPr>
              <w:pStyle w:val="Standard"/>
              <w:snapToGrid w:val="0"/>
              <w:spacing w:before="20"/>
              <w:jc w:val="both"/>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1AA0944A" w14:textId="77777777" w:rsidR="0067569D" w:rsidRPr="0067569D" w:rsidRDefault="0067569D" w:rsidP="001630F7">
            <w:pPr>
              <w:pStyle w:val="Standard"/>
              <w:snapToGrid w:val="0"/>
              <w:spacing w:before="20"/>
              <w:rPr>
                <w:rFonts w:ascii="Marianne" w:hAnsi="Marianne"/>
                <w:sz w:val="20"/>
              </w:rPr>
            </w:pPr>
          </w:p>
        </w:tc>
      </w:tr>
      <w:tr w:rsidR="0067569D" w:rsidRPr="0067569D" w14:paraId="11553821"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5ED37168" w14:textId="77777777" w:rsidR="0067569D" w:rsidRPr="0067569D" w:rsidRDefault="0067569D" w:rsidP="001630F7">
            <w:pPr>
              <w:pStyle w:val="Standard"/>
              <w:snapToGrid w:val="0"/>
              <w:rPr>
                <w:rFonts w:ascii="Marianne" w:hAnsi="Marianne"/>
                <w:sz w:val="20"/>
              </w:rPr>
            </w:pPr>
          </w:p>
        </w:tc>
        <w:tc>
          <w:tcPr>
            <w:tcW w:w="2886" w:type="dxa"/>
            <w:gridSpan w:val="8"/>
            <w:shd w:val="clear" w:color="auto" w:fill="auto"/>
            <w:tcMar>
              <w:top w:w="0" w:type="dxa"/>
              <w:left w:w="0" w:type="dxa"/>
              <w:bottom w:w="0" w:type="dxa"/>
              <w:right w:w="0" w:type="dxa"/>
            </w:tcMar>
          </w:tcPr>
          <w:p w14:paraId="70B29651" w14:textId="77777777" w:rsidR="0067569D" w:rsidRPr="0067569D" w:rsidRDefault="0067569D" w:rsidP="001630F7">
            <w:pPr>
              <w:pStyle w:val="Standard"/>
              <w:snapToGrid w:val="0"/>
              <w:rPr>
                <w:rFonts w:ascii="Marianne" w:hAnsi="Marianne"/>
                <w:sz w:val="20"/>
              </w:rPr>
            </w:pPr>
          </w:p>
        </w:tc>
        <w:tc>
          <w:tcPr>
            <w:tcW w:w="6446" w:type="dxa"/>
            <w:gridSpan w:val="20"/>
            <w:shd w:val="clear" w:color="auto" w:fill="auto"/>
            <w:tcMar>
              <w:top w:w="0" w:type="dxa"/>
              <w:left w:w="0" w:type="dxa"/>
              <w:bottom w:w="0" w:type="dxa"/>
              <w:right w:w="0" w:type="dxa"/>
            </w:tcMar>
          </w:tcPr>
          <w:p w14:paraId="0E3DA514" w14:textId="77777777" w:rsidR="0067569D" w:rsidRPr="0067569D" w:rsidRDefault="0067569D" w:rsidP="001630F7">
            <w:pPr>
              <w:pStyle w:val="Standard"/>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6DF2A949" w14:textId="77777777" w:rsidR="0067569D" w:rsidRPr="0067569D" w:rsidRDefault="0067569D" w:rsidP="001630F7">
            <w:pPr>
              <w:pStyle w:val="Standard"/>
              <w:snapToGrid w:val="0"/>
              <w:rPr>
                <w:rFonts w:ascii="Marianne" w:hAnsi="Marianne"/>
                <w:sz w:val="20"/>
              </w:rPr>
            </w:pPr>
          </w:p>
        </w:tc>
      </w:tr>
      <w:tr w:rsidR="0067569D" w:rsidRPr="0067569D" w14:paraId="1B44F13C" w14:textId="77777777" w:rsidTr="001630F7">
        <w:trPr>
          <w:trHeight w:hRule="exact" w:val="60"/>
        </w:trPr>
        <w:tc>
          <w:tcPr>
            <w:tcW w:w="35" w:type="dxa"/>
            <w:tcBorders>
              <w:top w:val="single" w:sz="4" w:space="0" w:color="000000"/>
              <w:left w:val="single" w:sz="4" w:space="0" w:color="000000"/>
            </w:tcBorders>
            <w:shd w:val="clear" w:color="auto" w:fill="auto"/>
            <w:tcMar>
              <w:top w:w="0" w:type="dxa"/>
              <w:left w:w="0" w:type="dxa"/>
              <w:bottom w:w="0" w:type="dxa"/>
              <w:right w:w="0" w:type="dxa"/>
            </w:tcMar>
          </w:tcPr>
          <w:p w14:paraId="0D56FEF7" w14:textId="77777777" w:rsidR="0067569D" w:rsidRPr="0067569D" w:rsidRDefault="0067569D" w:rsidP="001630F7">
            <w:pPr>
              <w:pStyle w:val="Standard"/>
              <w:snapToGrid w:val="0"/>
              <w:rPr>
                <w:rFonts w:ascii="Marianne" w:hAnsi="Marianne"/>
                <w:sz w:val="20"/>
              </w:rPr>
            </w:pPr>
          </w:p>
        </w:tc>
        <w:tc>
          <w:tcPr>
            <w:tcW w:w="2886" w:type="dxa"/>
            <w:gridSpan w:val="8"/>
            <w:tcBorders>
              <w:top w:val="single" w:sz="4" w:space="0" w:color="000000"/>
            </w:tcBorders>
            <w:shd w:val="clear" w:color="auto" w:fill="auto"/>
            <w:tcMar>
              <w:top w:w="0" w:type="dxa"/>
              <w:left w:w="0" w:type="dxa"/>
              <w:bottom w:w="0" w:type="dxa"/>
              <w:right w:w="0" w:type="dxa"/>
            </w:tcMar>
          </w:tcPr>
          <w:p w14:paraId="5D800D50" w14:textId="77777777" w:rsidR="0067569D" w:rsidRPr="0067569D" w:rsidRDefault="0067569D" w:rsidP="001630F7">
            <w:pPr>
              <w:pStyle w:val="Standard"/>
              <w:snapToGrid w:val="0"/>
              <w:rPr>
                <w:rFonts w:ascii="Marianne" w:hAnsi="Marianne"/>
                <w:sz w:val="20"/>
              </w:rPr>
            </w:pPr>
          </w:p>
        </w:tc>
        <w:tc>
          <w:tcPr>
            <w:tcW w:w="6446" w:type="dxa"/>
            <w:gridSpan w:val="20"/>
            <w:tcBorders>
              <w:top w:val="single" w:sz="4" w:space="0" w:color="000000"/>
            </w:tcBorders>
            <w:shd w:val="clear" w:color="auto" w:fill="auto"/>
            <w:tcMar>
              <w:top w:w="0" w:type="dxa"/>
              <w:left w:w="0" w:type="dxa"/>
              <w:bottom w:w="0" w:type="dxa"/>
              <w:right w:w="0" w:type="dxa"/>
            </w:tcMar>
          </w:tcPr>
          <w:p w14:paraId="148BB020" w14:textId="77777777" w:rsidR="0067569D" w:rsidRPr="0067569D" w:rsidRDefault="0067569D" w:rsidP="001630F7">
            <w:pPr>
              <w:pStyle w:val="Standard"/>
              <w:snapToGrid w:val="0"/>
              <w:rPr>
                <w:rFonts w:ascii="Marianne" w:hAnsi="Marianne"/>
                <w:sz w:val="20"/>
              </w:rPr>
            </w:pPr>
          </w:p>
        </w:tc>
        <w:tc>
          <w:tcPr>
            <w:tcW w:w="172" w:type="dxa"/>
            <w:gridSpan w:val="2"/>
            <w:tcBorders>
              <w:top w:val="single" w:sz="4" w:space="0" w:color="000000"/>
              <w:right w:val="single" w:sz="8" w:space="0" w:color="000000"/>
            </w:tcBorders>
            <w:shd w:val="clear" w:color="auto" w:fill="auto"/>
            <w:tcMar>
              <w:top w:w="0" w:type="dxa"/>
              <w:left w:w="0" w:type="dxa"/>
              <w:bottom w:w="0" w:type="dxa"/>
              <w:right w:w="0" w:type="dxa"/>
            </w:tcMar>
          </w:tcPr>
          <w:p w14:paraId="4DF06AFB" w14:textId="77777777" w:rsidR="0067569D" w:rsidRPr="0067569D" w:rsidRDefault="0067569D" w:rsidP="001630F7">
            <w:pPr>
              <w:pStyle w:val="Standard"/>
              <w:snapToGrid w:val="0"/>
              <w:rPr>
                <w:rFonts w:ascii="Marianne" w:hAnsi="Marianne"/>
                <w:sz w:val="20"/>
              </w:rPr>
            </w:pPr>
          </w:p>
        </w:tc>
      </w:tr>
      <w:tr w:rsidR="0067569D" w:rsidRPr="0067569D" w14:paraId="15728E96" w14:textId="77777777" w:rsidTr="001630F7">
        <w:tc>
          <w:tcPr>
            <w:tcW w:w="35" w:type="dxa"/>
            <w:tcBorders>
              <w:left w:val="single" w:sz="4" w:space="0" w:color="000000"/>
            </w:tcBorders>
            <w:shd w:val="clear" w:color="auto" w:fill="auto"/>
            <w:tcMar>
              <w:top w:w="0" w:type="dxa"/>
              <w:left w:w="0" w:type="dxa"/>
              <w:bottom w:w="0" w:type="dxa"/>
              <w:right w:w="0" w:type="dxa"/>
            </w:tcMar>
          </w:tcPr>
          <w:p w14:paraId="3EE73A4D" w14:textId="77777777" w:rsidR="0067569D" w:rsidRPr="0067569D" w:rsidRDefault="0067569D" w:rsidP="001630F7">
            <w:pPr>
              <w:pStyle w:val="Standard"/>
              <w:snapToGrid w:val="0"/>
              <w:spacing w:before="20"/>
              <w:rPr>
                <w:rFonts w:ascii="Marianne" w:hAnsi="Marianne"/>
                <w:sz w:val="20"/>
              </w:rPr>
            </w:pPr>
          </w:p>
        </w:tc>
        <w:tc>
          <w:tcPr>
            <w:tcW w:w="3238" w:type="dxa"/>
            <w:gridSpan w:val="9"/>
            <w:shd w:val="clear" w:color="auto" w:fill="auto"/>
            <w:tcMar>
              <w:top w:w="0" w:type="dxa"/>
              <w:left w:w="0" w:type="dxa"/>
              <w:bottom w:w="0" w:type="dxa"/>
              <w:right w:w="0" w:type="dxa"/>
            </w:tcMar>
          </w:tcPr>
          <w:p w14:paraId="47B47BF5" w14:textId="77777777" w:rsidR="0067569D" w:rsidRPr="0067569D" w:rsidRDefault="0067569D" w:rsidP="001630F7">
            <w:pPr>
              <w:pStyle w:val="Standard"/>
              <w:snapToGrid w:val="0"/>
              <w:spacing w:before="40"/>
              <w:rPr>
                <w:rFonts w:ascii="Marianne" w:hAnsi="Marianne"/>
                <w:sz w:val="20"/>
              </w:rPr>
            </w:pPr>
            <w:r w:rsidRPr="0067569D">
              <w:rPr>
                <w:rFonts w:ascii="Marianne" w:hAnsi="Marianne"/>
                <w:sz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20433A0" w14:textId="77777777" w:rsidR="0067569D" w:rsidRPr="0067569D" w:rsidRDefault="0067569D" w:rsidP="001630F7">
            <w:pPr>
              <w:pStyle w:val="Standard"/>
              <w:snapToGrid w:val="0"/>
              <w:spacing w:before="20"/>
              <w:rPr>
                <w:rFonts w:ascii="Marianne" w:hAnsi="Marianne"/>
                <w:sz w:val="20"/>
              </w:rPr>
            </w:pPr>
          </w:p>
        </w:tc>
        <w:tc>
          <w:tcPr>
            <w:tcW w:w="437"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63D8839"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9FB95E"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9709A4"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8599EC9"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12D666D"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BF4288"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683A92" w14:textId="77777777" w:rsidR="0067569D" w:rsidRPr="0067569D" w:rsidRDefault="0067569D" w:rsidP="001630F7">
            <w:pPr>
              <w:pStyle w:val="Standard"/>
              <w:snapToGrid w:val="0"/>
              <w:spacing w:before="20"/>
              <w:rPr>
                <w:rFonts w:ascii="Marianne" w:hAnsi="Marianne"/>
                <w:sz w:val="20"/>
              </w:rPr>
            </w:pPr>
          </w:p>
        </w:tc>
        <w:tc>
          <w:tcPr>
            <w:tcW w:w="436"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A9B9A61"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E7E3C94"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6BC3B"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DCFDB54" w14:textId="77777777" w:rsidR="0067569D" w:rsidRPr="0067569D" w:rsidRDefault="0067569D" w:rsidP="001630F7">
            <w:pPr>
              <w:pStyle w:val="Standard"/>
              <w:snapToGrid w:val="0"/>
              <w:spacing w:before="20"/>
              <w:rPr>
                <w:rFonts w:ascii="Marianne" w:hAnsi="Marianne"/>
                <w:sz w:val="20"/>
              </w:rPr>
            </w:pPr>
          </w:p>
        </w:tc>
        <w:tc>
          <w:tcPr>
            <w:tcW w:w="436"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1E12B0" w14:textId="77777777" w:rsidR="0067569D" w:rsidRPr="0067569D" w:rsidRDefault="0067569D" w:rsidP="001630F7">
            <w:pPr>
              <w:pStyle w:val="Standard"/>
              <w:snapToGrid w:val="0"/>
              <w:spacing w:before="20"/>
              <w:rPr>
                <w:rFonts w:ascii="Marianne" w:hAnsi="Marianne"/>
                <w:sz w:val="20"/>
              </w:rPr>
            </w:pPr>
          </w:p>
        </w:tc>
        <w:tc>
          <w:tcPr>
            <w:tcW w:w="424" w:type="dxa"/>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EBFB670"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7BC6D1FB" w14:textId="77777777" w:rsidR="0067569D" w:rsidRPr="0067569D" w:rsidRDefault="0067569D" w:rsidP="001630F7">
            <w:pPr>
              <w:pStyle w:val="Standard"/>
              <w:snapToGrid w:val="0"/>
              <w:spacing w:before="20"/>
              <w:rPr>
                <w:rFonts w:ascii="Marianne" w:hAnsi="Marianne"/>
                <w:sz w:val="20"/>
              </w:rPr>
            </w:pPr>
          </w:p>
        </w:tc>
      </w:tr>
      <w:tr w:rsidR="0067569D" w:rsidRPr="0067569D" w14:paraId="655040C9" w14:textId="77777777" w:rsidTr="001630F7">
        <w:trPr>
          <w:trHeight w:hRule="exact" w:val="60"/>
        </w:trPr>
        <w:tc>
          <w:tcPr>
            <w:tcW w:w="35" w:type="dxa"/>
            <w:tcBorders>
              <w:left w:val="single" w:sz="4" w:space="0" w:color="000000"/>
            </w:tcBorders>
            <w:shd w:val="clear" w:color="auto" w:fill="auto"/>
            <w:tcMar>
              <w:top w:w="0" w:type="dxa"/>
              <w:left w:w="0" w:type="dxa"/>
              <w:bottom w:w="0" w:type="dxa"/>
              <w:right w:w="0" w:type="dxa"/>
            </w:tcMar>
          </w:tcPr>
          <w:p w14:paraId="66D4C278" w14:textId="77777777" w:rsidR="0067569D" w:rsidRPr="0067569D" w:rsidRDefault="0067569D" w:rsidP="001630F7">
            <w:pPr>
              <w:pStyle w:val="Standard"/>
              <w:keepNext/>
              <w:snapToGrid w:val="0"/>
              <w:rPr>
                <w:rFonts w:ascii="Marianne" w:hAnsi="Marianne"/>
                <w:sz w:val="20"/>
              </w:rPr>
            </w:pPr>
          </w:p>
        </w:tc>
        <w:tc>
          <w:tcPr>
            <w:tcW w:w="2845" w:type="dxa"/>
            <w:gridSpan w:val="7"/>
            <w:shd w:val="clear" w:color="auto" w:fill="auto"/>
            <w:tcMar>
              <w:top w:w="0" w:type="dxa"/>
              <w:left w:w="0" w:type="dxa"/>
              <w:bottom w:w="0" w:type="dxa"/>
              <w:right w:w="0" w:type="dxa"/>
            </w:tcMar>
          </w:tcPr>
          <w:p w14:paraId="0B35555B" w14:textId="77777777" w:rsidR="0067569D" w:rsidRPr="0067569D" w:rsidRDefault="0067569D" w:rsidP="001630F7">
            <w:pPr>
              <w:pStyle w:val="Standard"/>
              <w:keepNext/>
              <w:snapToGrid w:val="0"/>
              <w:rPr>
                <w:rFonts w:ascii="Marianne" w:hAnsi="Marianne"/>
                <w:sz w:val="20"/>
              </w:rPr>
            </w:pPr>
          </w:p>
        </w:tc>
        <w:tc>
          <w:tcPr>
            <w:tcW w:w="6487" w:type="dxa"/>
            <w:gridSpan w:val="21"/>
            <w:shd w:val="clear" w:color="auto" w:fill="auto"/>
            <w:tcMar>
              <w:top w:w="0" w:type="dxa"/>
              <w:left w:w="0" w:type="dxa"/>
              <w:bottom w:w="0" w:type="dxa"/>
              <w:right w:w="0" w:type="dxa"/>
            </w:tcMar>
          </w:tcPr>
          <w:p w14:paraId="18183CC8" w14:textId="77777777" w:rsidR="0067569D" w:rsidRPr="0067569D" w:rsidRDefault="0067569D" w:rsidP="001630F7">
            <w:pPr>
              <w:pStyle w:val="Standard"/>
              <w:keepNext/>
              <w:snapToGrid w:val="0"/>
              <w:rPr>
                <w:rFonts w:ascii="Marianne" w:hAnsi="Marianne"/>
                <w:sz w:val="20"/>
              </w:rPr>
            </w:pPr>
          </w:p>
        </w:tc>
        <w:tc>
          <w:tcPr>
            <w:tcW w:w="172" w:type="dxa"/>
            <w:gridSpan w:val="2"/>
            <w:tcBorders>
              <w:right w:val="single" w:sz="8" w:space="0" w:color="000000"/>
            </w:tcBorders>
            <w:shd w:val="clear" w:color="auto" w:fill="auto"/>
            <w:tcMar>
              <w:top w:w="0" w:type="dxa"/>
              <w:left w:w="0" w:type="dxa"/>
              <w:bottom w:w="0" w:type="dxa"/>
              <w:right w:w="0" w:type="dxa"/>
            </w:tcMar>
          </w:tcPr>
          <w:p w14:paraId="74E08B63" w14:textId="77777777" w:rsidR="0067569D" w:rsidRPr="0067569D" w:rsidRDefault="0067569D" w:rsidP="001630F7">
            <w:pPr>
              <w:pStyle w:val="Standard"/>
              <w:keepNext/>
              <w:snapToGrid w:val="0"/>
              <w:rPr>
                <w:rFonts w:ascii="Marianne" w:hAnsi="Marianne"/>
                <w:sz w:val="20"/>
              </w:rPr>
            </w:pPr>
          </w:p>
        </w:tc>
      </w:tr>
      <w:tr w:rsidR="0067569D" w:rsidRPr="0067569D" w14:paraId="0F7A22A2" w14:textId="77777777" w:rsidTr="001630F7">
        <w:tc>
          <w:tcPr>
            <w:tcW w:w="35" w:type="dxa"/>
            <w:tcBorders>
              <w:left w:val="single" w:sz="4" w:space="0" w:color="000000"/>
            </w:tcBorders>
            <w:shd w:val="clear" w:color="auto" w:fill="auto"/>
            <w:tcMar>
              <w:top w:w="0" w:type="dxa"/>
              <w:left w:w="0" w:type="dxa"/>
              <w:bottom w:w="0" w:type="dxa"/>
              <w:right w:w="0" w:type="dxa"/>
            </w:tcMar>
          </w:tcPr>
          <w:p w14:paraId="52D2478B" w14:textId="77777777" w:rsidR="0067569D" w:rsidRPr="0067569D" w:rsidRDefault="0067569D" w:rsidP="001630F7">
            <w:pPr>
              <w:pStyle w:val="Standard"/>
              <w:snapToGrid w:val="0"/>
              <w:spacing w:before="20"/>
              <w:rPr>
                <w:rFonts w:ascii="Marianne" w:hAnsi="Marianne"/>
                <w:sz w:val="20"/>
              </w:rPr>
            </w:pPr>
          </w:p>
        </w:tc>
        <w:tc>
          <w:tcPr>
            <w:tcW w:w="6793" w:type="dxa"/>
            <w:gridSpan w:val="22"/>
            <w:shd w:val="clear" w:color="auto" w:fill="auto"/>
            <w:tcMar>
              <w:top w:w="0" w:type="dxa"/>
              <w:left w:w="0" w:type="dxa"/>
              <w:bottom w:w="0" w:type="dxa"/>
              <w:right w:w="0" w:type="dxa"/>
            </w:tcMar>
          </w:tcPr>
          <w:p w14:paraId="680F883E" w14:textId="154C3F15" w:rsidR="0067569D" w:rsidRPr="0067569D" w:rsidRDefault="0067569D" w:rsidP="001630F7">
            <w:pPr>
              <w:pStyle w:val="Standard"/>
              <w:snapToGrid w:val="0"/>
              <w:spacing w:before="40"/>
              <w:rPr>
                <w:rFonts w:ascii="Marianne" w:hAnsi="Marianne"/>
                <w:sz w:val="20"/>
              </w:rPr>
            </w:pPr>
            <w:r w:rsidRPr="0067569D">
              <w:rPr>
                <w:rStyle w:val="Policepardfaut1"/>
                <w:rFonts w:ascii="Marianne" w:hAnsi="Marianne"/>
                <w:sz w:val="20"/>
              </w:rPr>
              <w:t xml:space="preserve">N° d'inscription  au répertoire des métiers </w:t>
            </w:r>
            <w:r w:rsidRPr="0067569D">
              <w:rPr>
                <w:rStyle w:val="Policepardfaut1"/>
                <w:rFonts w:ascii="Marianne" w:hAnsi="Marianne"/>
                <w:b/>
                <w:sz w:val="20"/>
              </w:rPr>
              <w:t>ou</w:t>
            </w:r>
            <w:r w:rsidRPr="0067569D">
              <w:rPr>
                <w:rStyle w:val="Policepardfaut1"/>
                <w:rFonts w:ascii="Marianne" w:hAnsi="Marianne"/>
                <w:sz w:val="20"/>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6EAB02E" w14:textId="77777777" w:rsidR="0067569D" w:rsidRPr="0067569D" w:rsidRDefault="0067569D" w:rsidP="001630F7">
            <w:pPr>
              <w:pStyle w:val="Standard"/>
              <w:snapToGrid w:val="0"/>
              <w:spacing w:before="20"/>
              <w:rPr>
                <w:rFonts w:ascii="Marianne" w:hAnsi="Marianne"/>
                <w:sz w:val="20"/>
              </w:rPr>
            </w:pPr>
          </w:p>
        </w:tc>
        <w:tc>
          <w:tcPr>
            <w:tcW w:w="172" w:type="dxa"/>
            <w:gridSpan w:val="2"/>
            <w:tcBorders>
              <w:left w:val="single" w:sz="4" w:space="0" w:color="000000"/>
              <w:right w:val="single" w:sz="8" w:space="0" w:color="000000"/>
            </w:tcBorders>
            <w:shd w:val="clear" w:color="auto" w:fill="auto"/>
            <w:tcMar>
              <w:top w:w="0" w:type="dxa"/>
              <w:left w:w="0" w:type="dxa"/>
              <w:bottom w:w="0" w:type="dxa"/>
              <w:right w:w="0" w:type="dxa"/>
            </w:tcMar>
          </w:tcPr>
          <w:p w14:paraId="64759FA3" w14:textId="77777777" w:rsidR="0067569D" w:rsidRPr="0067569D" w:rsidRDefault="0067569D" w:rsidP="001630F7">
            <w:pPr>
              <w:pStyle w:val="Standard"/>
              <w:snapToGrid w:val="0"/>
              <w:spacing w:before="20"/>
              <w:rPr>
                <w:rFonts w:ascii="Marianne" w:hAnsi="Marianne"/>
                <w:sz w:val="20"/>
              </w:rPr>
            </w:pPr>
          </w:p>
        </w:tc>
      </w:tr>
      <w:tr w:rsidR="0067569D" w:rsidRPr="0067569D" w14:paraId="77434546" w14:textId="77777777" w:rsidTr="001630F7">
        <w:trPr>
          <w:trHeight w:hRule="exact" w:val="60"/>
        </w:trPr>
        <w:tc>
          <w:tcPr>
            <w:tcW w:w="35" w:type="dxa"/>
            <w:tcBorders>
              <w:left w:val="single" w:sz="4" w:space="0" w:color="000000"/>
              <w:bottom w:val="single" w:sz="8" w:space="0" w:color="000000"/>
            </w:tcBorders>
            <w:shd w:val="clear" w:color="auto" w:fill="auto"/>
            <w:tcMar>
              <w:top w:w="0" w:type="dxa"/>
              <w:left w:w="0" w:type="dxa"/>
              <w:bottom w:w="0" w:type="dxa"/>
              <w:right w:w="0" w:type="dxa"/>
            </w:tcMar>
          </w:tcPr>
          <w:p w14:paraId="5B8F6256" w14:textId="77777777" w:rsidR="0067569D" w:rsidRPr="0067569D" w:rsidRDefault="0067569D" w:rsidP="001630F7">
            <w:pPr>
              <w:pStyle w:val="Standard"/>
              <w:snapToGrid w:val="0"/>
              <w:rPr>
                <w:rFonts w:ascii="Marianne" w:hAnsi="Marianne"/>
                <w:sz w:val="20"/>
              </w:rPr>
            </w:pPr>
          </w:p>
        </w:tc>
        <w:tc>
          <w:tcPr>
            <w:tcW w:w="2845" w:type="dxa"/>
            <w:gridSpan w:val="7"/>
            <w:tcBorders>
              <w:bottom w:val="single" w:sz="8" w:space="0" w:color="000000"/>
            </w:tcBorders>
            <w:shd w:val="clear" w:color="auto" w:fill="auto"/>
            <w:tcMar>
              <w:top w:w="0" w:type="dxa"/>
              <w:left w:w="0" w:type="dxa"/>
              <w:bottom w:w="0" w:type="dxa"/>
              <w:right w:w="0" w:type="dxa"/>
            </w:tcMar>
          </w:tcPr>
          <w:p w14:paraId="26BC7401" w14:textId="77777777" w:rsidR="0067569D" w:rsidRPr="0067569D" w:rsidRDefault="0067569D" w:rsidP="001630F7">
            <w:pPr>
              <w:pStyle w:val="Standard"/>
              <w:keepNext/>
              <w:snapToGrid w:val="0"/>
              <w:rPr>
                <w:rFonts w:ascii="Marianne" w:hAnsi="Marianne"/>
                <w:sz w:val="20"/>
              </w:rPr>
            </w:pPr>
          </w:p>
        </w:tc>
        <w:tc>
          <w:tcPr>
            <w:tcW w:w="6544" w:type="dxa"/>
            <w:gridSpan w:val="22"/>
            <w:tcBorders>
              <w:bottom w:val="single" w:sz="8" w:space="0" w:color="000000"/>
            </w:tcBorders>
            <w:shd w:val="clear" w:color="auto" w:fill="auto"/>
            <w:tcMar>
              <w:top w:w="0" w:type="dxa"/>
              <w:left w:w="0" w:type="dxa"/>
              <w:bottom w:w="0" w:type="dxa"/>
              <w:right w:w="0" w:type="dxa"/>
            </w:tcMar>
          </w:tcPr>
          <w:p w14:paraId="26BB2062" w14:textId="77777777" w:rsidR="0067569D" w:rsidRPr="0067569D" w:rsidRDefault="0067569D" w:rsidP="001630F7">
            <w:pPr>
              <w:pStyle w:val="Standard"/>
              <w:keepNext/>
              <w:snapToGrid w:val="0"/>
              <w:rPr>
                <w:rFonts w:ascii="Marianne" w:hAnsi="Marianne"/>
                <w:sz w:val="20"/>
              </w:rPr>
            </w:pPr>
          </w:p>
        </w:tc>
        <w:tc>
          <w:tcPr>
            <w:tcW w:w="115" w:type="dxa"/>
            <w:tcBorders>
              <w:bottom w:val="single" w:sz="8" w:space="0" w:color="000000"/>
              <w:right w:val="single" w:sz="8" w:space="0" w:color="000000"/>
            </w:tcBorders>
            <w:shd w:val="clear" w:color="auto" w:fill="auto"/>
            <w:tcMar>
              <w:top w:w="0" w:type="dxa"/>
              <w:left w:w="0" w:type="dxa"/>
              <w:bottom w:w="0" w:type="dxa"/>
              <w:right w:w="0" w:type="dxa"/>
            </w:tcMar>
          </w:tcPr>
          <w:p w14:paraId="73D61728" w14:textId="77777777" w:rsidR="0067569D" w:rsidRPr="0067569D" w:rsidRDefault="0067569D" w:rsidP="001630F7">
            <w:pPr>
              <w:pStyle w:val="Standard"/>
              <w:keepNext/>
              <w:snapToGrid w:val="0"/>
              <w:rPr>
                <w:rFonts w:ascii="Marianne" w:hAnsi="Marianne"/>
                <w:sz w:val="20"/>
              </w:rPr>
            </w:pPr>
          </w:p>
        </w:tc>
      </w:tr>
    </w:tbl>
    <w:p w14:paraId="6AC5966C" w14:textId="77777777" w:rsidR="0067569D" w:rsidRPr="0067569D" w:rsidRDefault="0067569D" w:rsidP="0067569D">
      <w:pPr>
        <w:pStyle w:val="Standard"/>
        <w:jc w:val="both"/>
        <w:rPr>
          <w:rFonts w:ascii="Marianne" w:hAnsi="Marianne"/>
          <w:sz w:val="20"/>
        </w:rPr>
      </w:pPr>
    </w:p>
    <w:p w14:paraId="3928A126" w14:textId="77777777" w:rsidR="0067569D" w:rsidRPr="0067569D" w:rsidRDefault="0067569D" w:rsidP="0067569D">
      <w:pPr>
        <w:pStyle w:val="Standard"/>
        <w:jc w:val="both"/>
        <w:rPr>
          <w:rFonts w:ascii="Marianne" w:hAnsi="Marianne"/>
          <w:sz w:val="20"/>
        </w:rPr>
      </w:pPr>
    </w:p>
    <w:p w14:paraId="6EAA7779" w14:textId="77777777" w:rsidR="00681C62" w:rsidRDefault="00681C62" w:rsidP="00681C62">
      <w:r>
        <w:t>après :</w:t>
      </w:r>
    </w:p>
    <w:p w14:paraId="1CB644A9" w14:textId="27705D5B" w:rsidR="00681C62" w:rsidRDefault="00681C62" w:rsidP="00681C62">
      <w:pPr>
        <w:pStyle w:val="Paragraphedeliste"/>
        <w:numPr>
          <w:ilvl w:val="0"/>
          <w:numId w:val="24"/>
        </w:numPr>
      </w:pPr>
      <w:r>
        <w:t xml:space="preserve">avoir pris connaissance du Cahier des Clauses Administratives </w:t>
      </w:r>
      <w:r w:rsidR="0006617E">
        <w:t xml:space="preserve">Particulière </w:t>
      </w:r>
      <w:r>
        <w:t>CCA</w:t>
      </w:r>
      <w:r w:rsidR="0006617E">
        <w:t>P</w:t>
      </w:r>
      <w:r>
        <w:t xml:space="preserve">  du présent marché et des documents qui y sont mentionnés ;</w:t>
      </w:r>
    </w:p>
    <w:p w14:paraId="1CBA39FD" w14:textId="25267254" w:rsidR="0006617E" w:rsidRDefault="0006617E" w:rsidP="00681C62">
      <w:pPr>
        <w:pStyle w:val="Paragraphedeliste"/>
        <w:numPr>
          <w:ilvl w:val="0"/>
          <w:numId w:val="24"/>
        </w:numPr>
      </w:pPr>
      <w:r>
        <w:t>avoir pris connaissance du Cahier des Clauses Techniques Particulières CCTP du présent marché et des documents qui y sont mentionnés ;</w:t>
      </w:r>
    </w:p>
    <w:p w14:paraId="1774C9DC" w14:textId="77777777" w:rsidR="00681C62" w:rsidRDefault="00681C62" w:rsidP="00681C62">
      <w:pPr>
        <w:pStyle w:val="Paragraphedeliste"/>
        <w:numPr>
          <w:ilvl w:val="0"/>
          <w:numId w:val="24"/>
        </w:numPr>
      </w:pPr>
      <w:r w:rsidRPr="000818A9">
        <w:t>produit les documents, certificats, attestations et déclarations fixés au Règlement de Consultation et visés aux articles 45 et 48 de l’ordonnance 2015-899 du 23 juillet 2015, modifié par l’article 39 de la loi 2016-1691 du 09/12/2016 ainsi qu’à l’article 51 du décret n°2016-360 du 25 mars 2016, modifié par l’article 7 du décret 2017-516 du 10/04/2017 ;</w:t>
      </w:r>
    </w:p>
    <w:p w14:paraId="5B5B2A79" w14:textId="77777777" w:rsidR="00846340" w:rsidRDefault="00846340" w:rsidP="00846340">
      <w:pPr>
        <w:pStyle w:val="Paragraphedeliste"/>
      </w:pPr>
    </w:p>
    <w:p w14:paraId="59985520" w14:textId="16CDF1FC" w:rsidR="0067569D" w:rsidRPr="001F145C" w:rsidRDefault="0067569D" w:rsidP="0067569D">
      <w:pPr>
        <w:pStyle w:val="Standard"/>
        <w:jc w:val="both"/>
        <w:rPr>
          <w:rFonts w:ascii="Marianne" w:hAnsi="Marianne"/>
          <w:sz w:val="20"/>
        </w:rPr>
      </w:pPr>
      <w:r w:rsidRPr="001F145C">
        <w:rPr>
          <w:rFonts w:ascii="Marianne" w:hAnsi="Marianne"/>
          <w:sz w:val="20"/>
        </w:rPr>
        <w:t>après avoir pris connaissance du Cahier des Clauses Administratives Particulières (CCAP)  et des documents qui y sont mentionnés ;</w:t>
      </w:r>
    </w:p>
    <w:p w14:paraId="44069EE4" w14:textId="77777777" w:rsidR="0067569D" w:rsidRDefault="0067569D" w:rsidP="0067569D">
      <w:pPr>
        <w:pStyle w:val="Standard"/>
        <w:tabs>
          <w:tab w:val="left" w:pos="-3688"/>
        </w:tabs>
        <w:ind w:left="283"/>
        <w:jc w:val="both"/>
      </w:pPr>
    </w:p>
    <w:p w14:paraId="4D0A6ABE" w14:textId="77777777" w:rsidR="0067569D" w:rsidRPr="0067569D" w:rsidRDefault="0067569D" w:rsidP="0067569D">
      <w:pPr>
        <w:pStyle w:val="Standard"/>
        <w:tabs>
          <w:tab w:val="left" w:pos="-3688"/>
        </w:tabs>
        <w:ind w:left="283"/>
        <w:jc w:val="both"/>
        <w:rPr>
          <w:rFonts w:ascii="Marianne" w:hAnsi="Marianne"/>
          <w:sz w:val="20"/>
        </w:rPr>
      </w:pPr>
      <w:r>
        <w:rPr>
          <w:rStyle w:val="Policepardfaut1"/>
          <w:b/>
          <w:bCs/>
          <w:szCs w:val="24"/>
          <w:u w:val="single"/>
        </w:rPr>
        <w:t>n</w:t>
      </w:r>
      <w:r w:rsidRPr="0067569D">
        <w:rPr>
          <w:rStyle w:val="Policepardfaut1"/>
          <w:rFonts w:ascii="Marianne" w:hAnsi="Marianne"/>
          <w:b/>
          <w:bCs/>
          <w:sz w:val="20"/>
          <w:u w:val="single"/>
        </w:rPr>
        <w:t>ous engageons</w:t>
      </w:r>
      <w:r w:rsidRPr="0067569D">
        <w:rPr>
          <w:rStyle w:val="Policepardfaut1"/>
          <w:rFonts w:ascii="Marianne" w:hAnsi="Marianne"/>
          <w:sz w:val="20"/>
        </w:rPr>
        <w:t xml:space="preserve"> sans réserve, en tant que</w:t>
      </w:r>
    </w:p>
    <w:p w14:paraId="23ADD3AA" w14:textId="77777777" w:rsidR="0067569D" w:rsidRPr="0067569D" w:rsidRDefault="0067569D" w:rsidP="0067569D">
      <w:pPr>
        <w:pStyle w:val="Standard"/>
        <w:tabs>
          <w:tab w:val="left" w:pos="-3402"/>
        </w:tabs>
        <w:ind w:left="426" w:hanging="426"/>
        <w:jc w:val="both"/>
        <w:rPr>
          <w:rFonts w:ascii="Marianne" w:hAnsi="Marianne"/>
          <w:b/>
          <w:bCs/>
          <w:sz w:val="20"/>
          <w:u w:val="single"/>
        </w:rPr>
      </w:pPr>
    </w:p>
    <w:p w14:paraId="5E9DF606" w14:textId="47F6A017" w:rsidR="0067569D" w:rsidRPr="0067569D" w:rsidRDefault="0067569D" w:rsidP="0067569D">
      <w:pPr>
        <w:pStyle w:val="Standard"/>
        <w:tabs>
          <w:tab w:val="left" w:pos="-3828"/>
        </w:tabs>
        <w:spacing w:after="120"/>
        <w:jc w:val="both"/>
        <w:rPr>
          <w:rFonts w:ascii="Marianne" w:hAnsi="Marianne"/>
          <w:sz w:val="20"/>
        </w:rPr>
      </w:pPr>
      <w:r w:rsidRPr="0067569D">
        <w:rPr>
          <w:rStyle w:val="Policepardfaut1"/>
          <w:rFonts w:ascii="Marianne" w:hAnsi="Marianne" w:cs="Wingdings"/>
          <w:sz w:val="20"/>
        </w:rPr>
        <w:tab/>
      </w:r>
      <w:r w:rsidR="00F85E24">
        <w:rPr>
          <w:rStyle w:val="Policepardfaut1"/>
          <w:rFonts w:ascii="Webdings" w:eastAsia="Webdings" w:hAnsi="Webdings" w:cs="Webdings"/>
          <w:sz w:val="14"/>
          <w:szCs w:val="14"/>
        </w:rPr>
        <w:t></w:t>
      </w:r>
      <w:r w:rsidRPr="0067569D">
        <w:rPr>
          <w:rStyle w:val="Policepardfaut1"/>
          <w:rFonts w:ascii="Marianne" w:hAnsi="Marianne"/>
          <w:sz w:val="20"/>
        </w:rPr>
        <w:t xml:space="preserve">Co-traitants </w:t>
      </w:r>
      <w:r w:rsidRPr="0067569D">
        <w:rPr>
          <w:rStyle w:val="Policepardfaut1"/>
          <w:rFonts w:ascii="Marianne" w:hAnsi="Marianne"/>
          <w:b/>
          <w:bCs/>
          <w:sz w:val="20"/>
        </w:rPr>
        <w:t>groupés conjoints </w:t>
      </w:r>
      <w:r w:rsidRPr="0067569D">
        <w:rPr>
          <w:rStyle w:val="Policepardfaut1"/>
          <w:rFonts w:ascii="Marianne" w:hAnsi="Marianne"/>
          <w:sz w:val="20"/>
        </w:rPr>
        <w:t>:</w:t>
      </w:r>
    </w:p>
    <w:p w14:paraId="6CF43924" w14:textId="5B686F7D" w:rsidR="0067569D" w:rsidRPr="0067569D" w:rsidRDefault="0067569D" w:rsidP="0067569D">
      <w:pPr>
        <w:pStyle w:val="Standard"/>
        <w:tabs>
          <w:tab w:val="left" w:pos="-3828"/>
        </w:tabs>
        <w:spacing w:after="120"/>
        <w:jc w:val="both"/>
        <w:rPr>
          <w:rFonts w:ascii="Marianne" w:hAnsi="Marianne"/>
          <w:sz w:val="20"/>
        </w:rPr>
      </w:pPr>
      <w:r w:rsidRPr="0067569D">
        <w:rPr>
          <w:rStyle w:val="Policepardfaut1"/>
          <w:rFonts w:ascii="Marianne" w:hAnsi="Marianne"/>
          <w:sz w:val="20"/>
        </w:rPr>
        <w:tab/>
      </w:r>
      <w:r w:rsidR="00F85E24">
        <w:rPr>
          <w:rStyle w:val="Policepardfaut1"/>
          <w:rFonts w:ascii="Webdings" w:eastAsia="Webdings" w:hAnsi="Webdings" w:cs="Webdings"/>
          <w:sz w:val="14"/>
          <w:szCs w:val="14"/>
        </w:rPr>
        <w:t></w:t>
      </w:r>
      <w:r w:rsidRPr="0067569D">
        <w:rPr>
          <w:rStyle w:val="Policepardfaut1"/>
          <w:rFonts w:ascii="Marianne" w:hAnsi="Marianne"/>
          <w:sz w:val="20"/>
        </w:rPr>
        <w:t xml:space="preserve">Co-traitants </w:t>
      </w:r>
      <w:r w:rsidRPr="0067569D">
        <w:rPr>
          <w:rStyle w:val="Policepardfaut1"/>
          <w:rFonts w:ascii="Marianne" w:hAnsi="Marianne"/>
          <w:b/>
          <w:bCs/>
          <w:sz w:val="20"/>
        </w:rPr>
        <w:t>groupés solidaires</w:t>
      </w:r>
      <w:r w:rsidRPr="0067569D">
        <w:rPr>
          <w:rStyle w:val="Policepardfaut1"/>
          <w:rFonts w:ascii="Marianne" w:hAnsi="Marianne"/>
          <w:sz w:val="20"/>
        </w:rPr>
        <w:t> :</w:t>
      </w:r>
    </w:p>
    <w:p w14:paraId="7D79A085" w14:textId="77777777" w:rsidR="0067569D" w:rsidRPr="0067569D" w:rsidRDefault="0067569D" w:rsidP="0067569D">
      <w:pPr>
        <w:pStyle w:val="Standard"/>
        <w:tabs>
          <w:tab w:val="left" w:pos="-3828"/>
        </w:tabs>
        <w:spacing w:after="120"/>
        <w:jc w:val="both"/>
        <w:rPr>
          <w:rFonts w:ascii="Marianne" w:hAnsi="Marianne"/>
          <w:sz w:val="20"/>
        </w:rPr>
      </w:pPr>
      <w:r w:rsidRPr="0067569D">
        <w:rPr>
          <w:rFonts w:ascii="Marianne" w:hAnsi="Marianne"/>
          <w:sz w:val="20"/>
        </w:rPr>
        <w:t>représentés par :</w:t>
      </w:r>
    </w:p>
    <w:p w14:paraId="05F3598F" w14:textId="77777777" w:rsidR="0067569D" w:rsidRPr="0067569D" w:rsidRDefault="0067569D" w:rsidP="0067569D">
      <w:pPr>
        <w:pStyle w:val="Standard"/>
        <w:tabs>
          <w:tab w:val="left" w:pos="-3828"/>
        </w:tabs>
        <w:spacing w:after="120"/>
        <w:jc w:val="both"/>
        <w:rPr>
          <w:rFonts w:ascii="Marianne" w:hAnsi="Marianne"/>
          <w:sz w:val="20"/>
        </w:rPr>
      </w:pPr>
    </w:p>
    <w:p w14:paraId="09B3F003" w14:textId="77777777" w:rsidR="0067569D" w:rsidRPr="0067569D" w:rsidRDefault="0067569D" w:rsidP="0067569D">
      <w:pPr>
        <w:pStyle w:val="Standard"/>
        <w:spacing w:before="120"/>
        <w:ind w:left="57"/>
        <w:jc w:val="both"/>
        <w:rPr>
          <w:rFonts w:ascii="Marianne" w:hAnsi="Marianne"/>
          <w:sz w:val="20"/>
        </w:rPr>
      </w:pPr>
      <w:r w:rsidRPr="0067569D">
        <w:rPr>
          <w:rFonts w:ascii="Marianne" w:hAnsi="Marianne"/>
          <w:sz w:val="20"/>
        </w:rPr>
        <w:t>mandataire du groupement, et conformément aux stipulations des documents cités ci-dessus, à exécuter les prestations du présent marché dans les conditions ci-après définies.</w:t>
      </w:r>
    </w:p>
    <w:p w14:paraId="570B59A3" w14:textId="77777777" w:rsidR="0067569D" w:rsidRPr="0067569D" w:rsidRDefault="0067569D" w:rsidP="0067569D">
      <w:pPr>
        <w:pStyle w:val="Standard"/>
        <w:ind w:left="57"/>
        <w:jc w:val="both"/>
        <w:rPr>
          <w:rFonts w:ascii="Marianne" w:hAnsi="Marianne"/>
          <w:sz w:val="20"/>
        </w:rPr>
      </w:pPr>
      <w:r w:rsidRPr="0067569D">
        <w:rPr>
          <w:rFonts w:ascii="Marianne" w:hAnsi="Marianne"/>
          <w:sz w:val="20"/>
        </w:rPr>
        <w:t>En cas de groupement conjoint le mandataire est solidaire.</w:t>
      </w:r>
    </w:p>
    <w:p w14:paraId="407A4470" w14:textId="77777777" w:rsidR="0067569D" w:rsidRDefault="0067569D" w:rsidP="0067569D">
      <w:pPr>
        <w:pStyle w:val="Standard"/>
        <w:tabs>
          <w:tab w:val="left" w:pos="-3828"/>
        </w:tabs>
        <w:spacing w:after="120"/>
        <w:jc w:val="both"/>
      </w:pPr>
    </w:p>
    <w:p w14:paraId="7A6F32DC" w14:textId="77777777" w:rsidR="0067569D" w:rsidRDefault="0067569D" w:rsidP="0067569D">
      <w:pPr>
        <w:pStyle w:val="Standard"/>
        <w:tabs>
          <w:tab w:val="left" w:pos="-3828"/>
        </w:tabs>
        <w:spacing w:after="120"/>
        <w:jc w:val="both"/>
      </w:pPr>
    </w:p>
    <w:p w14:paraId="0BEFEFA2" w14:textId="2DA051CF" w:rsidR="00B32D17" w:rsidRDefault="008C51DD" w:rsidP="0067569D">
      <w:pPr>
        <w:pStyle w:val="Standard"/>
        <w:tabs>
          <w:tab w:val="left" w:pos="-3828"/>
        </w:tabs>
        <w:spacing w:after="120"/>
        <w:jc w:val="both"/>
        <w:rPr>
          <w:rFonts w:ascii="Marianne" w:hAnsi="Marianne"/>
          <w:sz w:val="20"/>
        </w:rPr>
      </w:pPr>
      <w:r w:rsidRPr="00F85E24">
        <w:rPr>
          <w:rFonts w:ascii="Marianne" w:hAnsi="Marianne"/>
          <w:sz w:val="20"/>
        </w:rPr>
        <w:t>L’offre ainsi présentée ne me lie toutefois que si son acceptation m’est notifiée dans un délai de 180 jours à compter de la date limite de remise des offres fixée par le règlement de la consultation.</w:t>
      </w:r>
    </w:p>
    <w:p w14:paraId="2FC05718" w14:textId="77777777" w:rsidR="008B2282" w:rsidRDefault="008B2282" w:rsidP="0067569D">
      <w:pPr>
        <w:pStyle w:val="Standard"/>
        <w:tabs>
          <w:tab w:val="left" w:pos="-3828"/>
        </w:tabs>
        <w:spacing w:after="120"/>
        <w:jc w:val="both"/>
        <w:rPr>
          <w:rFonts w:ascii="Marianne" w:hAnsi="Marianne"/>
          <w:sz w:val="20"/>
        </w:rPr>
      </w:pPr>
    </w:p>
    <w:p w14:paraId="60273611" w14:textId="77777777" w:rsidR="008B2282" w:rsidRDefault="008B2282" w:rsidP="008B2282"/>
    <w:p w14:paraId="5B520FC7" w14:textId="77777777" w:rsidR="008B2282" w:rsidRDefault="008B2282" w:rsidP="008B2282">
      <w:r w:rsidRPr="001D6382">
        <w:t>La bonne exécution des prestations ci-après dépend essentiellement de(s) la / les personnes physique(s) suivantes :</w:t>
      </w:r>
      <w:r>
        <w:t xml:space="preserve"> </w:t>
      </w:r>
    </w:p>
    <w:tbl>
      <w:tblPr>
        <w:tblStyle w:val="Grilledutableau"/>
        <w:tblW w:w="0" w:type="auto"/>
        <w:tblLook w:val="04A0" w:firstRow="1" w:lastRow="0" w:firstColumn="1" w:lastColumn="0" w:noHBand="0" w:noVBand="1"/>
      </w:tblPr>
      <w:tblGrid>
        <w:gridCol w:w="4814"/>
        <w:gridCol w:w="4814"/>
      </w:tblGrid>
      <w:tr w:rsidR="008B2282" w14:paraId="37039FAA" w14:textId="77777777" w:rsidTr="005C42B4">
        <w:tc>
          <w:tcPr>
            <w:tcW w:w="4814" w:type="dxa"/>
          </w:tcPr>
          <w:p w14:paraId="76342AD1" w14:textId="77777777" w:rsidR="008B2282" w:rsidRDefault="008B2282" w:rsidP="005C42B4">
            <w:r w:rsidRPr="001D6382">
              <w:rPr>
                <w:b/>
                <w:bCs/>
              </w:rPr>
              <w:t>Désignation des personnes physiques</w:t>
            </w:r>
          </w:p>
        </w:tc>
        <w:tc>
          <w:tcPr>
            <w:tcW w:w="4814" w:type="dxa"/>
          </w:tcPr>
          <w:p w14:paraId="4A5B98D9" w14:textId="77777777" w:rsidR="008B2282" w:rsidRDefault="008B2282" w:rsidP="005C42B4">
            <w:r w:rsidRPr="001D6382">
              <w:rPr>
                <w:b/>
                <w:bCs/>
              </w:rPr>
              <w:t>Interlocuteur privilégié</w:t>
            </w:r>
          </w:p>
        </w:tc>
      </w:tr>
      <w:tr w:rsidR="008B2282" w14:paraId="027F254C" w14:textId="77777777" w:rsidTr="005C42B4">
        <w:tc>
          <w:tcPr>
            <w:tcW w:w="4814" w:type="dxa"/>
          </w:tcPr>
          <w:p w14:paraId="211106A4" w14:textId="77777777" w:rsidR="008B2282" w:rsidRDefault="008B2282" w:rsidP="005C42B4">
            <w:r w:rsidRPr="001D6382">
              <w:t>Programmation</w:t>
            </w:r>
          </w:p>
        </w:tc>
        <w:tc>
          <w:tcPr>
            <w:tcW w:w="4814" w:type="dxa"/>
          </w:tcPr>
          <w:p w14:paraId="253878CD" w14:textId="77777777" w:rsidR="008B2282" w:rsidRDefault="008B2282" w:rsidP="005C42B4"/>
        </w:tc>
      </w:tr>
      <w:tr w:rsidR="008B2282" w14:paraId="7EAEA894" w14:textId="77777777" w:rsidTr="005C42B4">
        <w:tc>
          <w:tcPr>
            <w:tcW w:w="4814" w:type="dxa"/>
          </w:tcPr>
          <w:p w14:paraId="62C67966" w14:textId="77777777" w:rsidR="008B2282" w:rsidRDefault="008B2282" w:rsidP="005C42B4">
            <w:r w:rsidRPr="001D6382">
              <w:t>Économie de la construction</w:t>
            </w:r>
          </w:p>
        </w:tc>
        <w:tc>
          <w:tcPr>
            <w:tcW w:w="4814" w:type="dxa"/>
          </w:tcPr>
          <w:p w14:paraId="732C1F03" w14:textId="77777777" w:rsidR="008B2282" w:rsidRDefault="008B2282" w:rsidP="005C42B4"/>
        </w:tc>
      </w:tr>
      <w:tr w:rsidR="008B2282" w14:paraId="3647EDD5" w14:textId="77777777" w:rsidTr="005C42B4">
        <w:tc>
          <w:tcPr>
            <w:tcW w:w="4814" w:type="dxa"/>
          </w:tcPr>
          <w:p w14:paraId="0D862497" w14:textId="77777777" w:rsidR="008B2282" w:rsidRDefault="008B2282" w:rsidP="005C42B4">
            <w:r w:rsidRPr="001D6382">
              <w:t>Stratégie fonctionnelle</w:t>
            </w:r>
          </w:p>
        </w:tc>
        <w:tc>
          <w:tcPr>
            <w:tcW w:w="4814" w:type="dxa"/>
          </w:tcPr>
          <w:p w14:paraId="6E365AD7" w14:textId="77777777" w:rsidR="008B2282" w:rsidRDefault="008B2282" w:rsidP="005C42B4"/>
        </w:tc>
      </w:tr>
      <w:tr w:rsidR="008B2282" w14:paraId="5F4F1474" w14:textId="77777777" w:rsidTr="005C42B4">
        <w:tc>
          <w:tcPr>
            <w:tcW w:w="4814" w:type="dxa"/>
          </w:tcPr>
          <w:p w14:paraId="007BC472" w14:textId="77777777" w:rsidR="008B2282" w:rsidRDefault="008B2282" w:rsidP="005C42B4">
            <w:r>
              <w:t>Audit technique</w:t>
            </w:r>
          </w:p>
        </w:tc>
        <w:tc>
          <w:tcPr>
            <w:tcW w:w="4814" w:type="dxa"/>
          </w:tcPr>
          <w:p w14:paraId="272C0881" w14:textId="77777777" w:rsidR="008B2282" w:rsidRDefault="008B2282" w:rsidP="005C42B4"/>
        </w:tc>
      </w:tr>
    </w:tbl>
    <w:p w14:paraId="4655AEFF" w14:textId="77777777" w:rsidR="008B2282" w:rsidRPr="00F85E24" w:rsidRDefault="008B2282" w:rsidP="0067569D">
      <w:pPr>
        <w:pStyle w:val="Standard"/>
        <w:tabs>
          <w:tab w:val="left" w:pos="-3828"/>
        </w:tabs>
        <w:spacing w:after="120"/>
        <w:jc w:val="both"/>
        <w:rPr>
          <w:rFonts w:ascii="Marianne" w:hAnsi="Marianne"/>
          <w:sz w:val="20"/>
        </w:rPr>
      </w:pPr>
    </w:p>
    <w:p w14:paraId="0253CADA" w14:textId="64A19683" w:rsidR="00B32D17" w:rsidRDefault="008C51DD" w:rsidP="00766192">
      <w:pPr>
        <w:shd w:val="clear" w:color="auto" w:fill="00B0F0"/>
        <w:spacing w:before="360"/>
        <w:contextualSpacing w:val="0"/>
        <w:rPr>
          <w:b/>
          <w:bCs/>
        </w:rPr>
      </w:pPr>
      <w:r w:rsidRPr="008C51DD">
        <w:rPr>
          <w:b/>
          <w:bCs/>
        </w:rPr>
        <w:t>Article 2. Prix</w:t>
      </w:r>
    </w:p>
    <w:p w14:paraId="26180592" w14:textId="3E5C28BD" w:rsidR="008C51DD" w:rsidRPr="008C51DD" w:rsidRDefault="008C51DD" w:rsidP="008C51DD">
      <w:pPr>
        <w:pStyle w:val="Paragraphedeliste"/>
        <w:numPr>
          <w:ilvl w:val="0"/>
          <w:numId w:val="13"/>
        </w:numPr>
        <w:rPr>
          <w:b/>
          <w:bCs/>
        </w:rPr>
      </w:pPr>
      <w:r w:rsidRPr="008C51DD">
        <w:rPr>
          <w:b/>
          <w:bCs/>
        </w:rPr>
        <w:t>Montant du marché</w:t>
      </w:r>
    </w:p>
    <w:p w14:paraId="0597977A" w14:textId="7C937405" w:rsidR="008C51DD" w:rsidRDefault="008C51DD" w:rsidP="008C51DD">
      <w:r>
        <w:t>L’offre de prix rémunère la mission définie à l’article 1</w:t>
      </w:r>
      <w:r w:rsidR="00EA2313">
        <w:t>.</w:t>
      </w:r>
      <w:r>
        <w:t>4 du CCAP.</w:t>
      </w:r>
    </w:p>
    <w:p w14:paraId="239AC3EB" w14:textId="77777777" w:rsidR="008C51DD" w:rsidRDefault="008C51DD" w:rsidP="008C51DD">
      <w:r>
        <w:t>Elle est établie sur la base des conditions économiques en vigueur au mois m</w:t>
      </w:r>
      <w:r w:rsidRPr="008C51DD">
        <w:rPr>
          <w:vertAlign w:val="subscript"/>
        </w:rPr>
        <w:t>0</w:t>
      </w:r>
      <w:r>
        <w:t xml:space="preserve"> "études" fixé en page de garde du présent acte d’engagement.</w:t>
      </w:r>
    </w:p>
    <w:p w14:paraId="035AC260" w14:textId="305D6ADE" w:rsidR="008C51DD" w:rsidRDefault="008C51DD" w:rsidP="008C51DD">
      <w:r>
        <w:t>Les modalités de variation des prix sont fixées à l'article 4</w:t>
      </w:r>
      <w:r w:rsidR="00EA2313">
        <w:t>.</w:t>
      </w:r>
      <w:r>
        <w:t>3 du CCAP.</w:t>
      </w:r>
    </w:p>
    <w:p w14:paraId="0AD9952D" w14:textId="28EA6288" w:rsidR="004254E6" w:rsidRDefault="004254E6" w:rsidP="008C51DD">
      <w:r>
        <w:t>Le marché est rémunéré par un prix global forfaitaire.</w:t>
      </w:r>
    </w:p>
    <w:p w14:paraId="5D40BDEC" w14:textId="77777777" w:rsidR="008B2282" w:rsidRDefault="008B2282" w:rsidP="008C51DD"/>
    <w:p w14:paraId="48958A1F" w14:textId="0F07344F" w:rsidR="004254E6" w:rsidRDefault="004254E6" w:rsidP="004254E6">
      <w:r w:rsidRPr="00887C5A">
        <w:t xml:space="preserve">La description des prestations est indiquée à l’article </w:t>
      </w:r>
      <w:r w:rsidR="00887C5A" w:rsidRPr="00887C5A">
        <w:t>3</w:t>
      </w:r>
      <w:r w:rsidRPr="00887C5A">
        <w:t xml:space="preserve"> du CCTP.</w:t>
      </w:r>
    </w:p>
    <w:p w14:paraId="2CDD3A2B" w14:textId="77777777" w:rsidR="008B2282" w:rsidRDefault="008B2282" w:rsidP="004254E6"/>
    <w:p w14:paraId="2BE096D7" w14:textId="77777777" w:rsidR="004254E6" w:rsidRDefault="004254E6" w:rsidP="004254E6">
      <w:r>
        <w:t>L’annexe 1 précise, obligatoirement, toutes les prestations permettant de réaliser les phases énoncées dans le CCTP y compris toutes sujétions de mise en œuvre. Toutes prestations nécessaires à la mission de programmation devront être intégrées dans cette annexe.</w:t>
      </w:r>
    </w:p>
    <w:p w14:paraId="1DC39048" w14:textId="6A934F7D" w:rsidR="00681C62" w:rsidRDefault="004254E6" w:rsidP="00681C62">
      <w:r>
        <w:t xml:space="preserve">En cas de commande supplémentaire, les prix unitaires indiqués dans l’annexe 1 seront utilisés pour rémunérer ces prestations. </w:t>
      </w:r>
    </w:p>
    <w:p w14:paraId="75FFB830" w14:textId="77777777" w:rsidR="00681C62" w:rsidRDefault="00681C62" w:rsidP="00BE7F99"/>
    <w:p w14:paraId="1637978F" w14:textId="744F32D6" w:rsidR="00726541" w:rsidRDefault="00726541" w:rsidP="00726541">
      <w:r>
        <w:t xml:space="preserve">L’annexe </w:t>
      </w:r>
      <w:r w:rsidR="003A72A4">
        <w:t>2</w:t>
      </w:r>
      <w:r>
        <w:t xml:space="preserve"> précise, en outre, obligatoirement pour les groupements conjoints et facultativement pour les groupements solidaires, la répartition de la rémunération</w:t>
      </w:r>
      <w:r w:rsidR="00681C62">
        <w:t xml:space="preserve"> par phase et</w:t>
      </w:r>
      <w:r>
        <w:t xml:space="preserve"> par cotraitants.</w:t>
      </w:r>
    </w:p>
    <w:p w14:paraId="46057582" w14:textId="79828646" w:rsidR="00BE7F99" w:rsidRPr="00681C62" w:rsidRDefault="00726541" w:rsidP="00BE7F99">
      <w:r>
        <w:rPr>
          <w:noProof/>
        </w:rPr>
        <mc:AlternateContent>
          <mc:Choice Requires="wps">
            <w:drawing>
              <wp:anchor distT="0" distB="0" distL="114300" distR="114300" simplePos="0" relativeHeight="251659264" behindDoc="0" locked="0" layoutInCell="1" allowOverlap="1" wp14:anchorId="136CCFC7" wp14:editId="52F0B9B9">
                <wp:simplePos x="0" y="0"/>
                <wp:positionH relativeFrom="column">
                  <wp:posOffset>4031019</wp:posOffset>
                </wp:positionH>
                <wp:positionV relativeFrom="paragraph">
                  <wp:posOffset>203979</wp:posOffset>
                </wp:positionV>
                <wp:extent cx="575035" cy="197963"/>
                <wp:effectExtent l="0" t="0" r="15875" b="12065"/>
                <wp:wrapNone/>
                <wp:docPr id="1" name="Rectangle 1"/>
                <wp:cNvGraphicFramePr/>
                <a:graphic xmlns:a="http://schemas.openxmlformats.org/drawingml/2006/main">
                  <a:graphicData uri="http://schemas.microsoft.com/office/word/2010/wordprocessingShape">
                    <wps:wsp>
                      <wps:cNvSpPr/>
                      <wps:spPr>
                        <a:xfrm>
                          <a:off x="0" y="0"/>
                          <a:ext cx="575035" cy="197963"/>
                        </a:xfrm>
                        <a:prstGeom prst="rect">
                          <a:avLst/>
                        </a:prstGeom>
                        <a:solidFill>
                          <a:schemeClr val="accent3">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792F60" id="Rectangle 1" o:spid="_x0000_s1026" style="position:absolute;margin-left:317.4pt;margin-top:16.05pt;width:45.3pt;height:15.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" fillcolor="#ededed [662]" strokecolor="black [3213]" strokeweight="1pt"/>
            </w:pict>
          </mc:Fallback>
        </mc:AlternateContent>
      </w:r>
      <w:r>
        <w:t xml:space="preserve">En cas de groupement conjoint, le détail des prestations exécutées par chacun des membres en fonction des éléments de mission, est précisé à (aux) l’annexe(s) : </w:t>
      </w:r>
    </w:p>
    <w:p w14:paraId="01CBE216" w14:textId="12F46CFA" w:rsidR="003D4372" w:rsidRDefault="003D4372" w:rsidP="003D4372">
      <w:pPr>
        <w:pStyle w:val="Paragraphedeliste"/>
        <w:numPr>
          <w:ilvl w:val="0"/>
          <w:numId w:val="13"/>
        </w:numPr>
        <w:rPr>
          <w:b/>
          <w:bCs/>
        </w:rPr>
      </w:pPr>
      <w:r w:rsidRPr="003D4372">
        <w:rPr>
          <w:b/>
          <w:bCs/>
        </w:rPr>
        <w:t>Montant sous-traité</w:t>
      </w:r>
    </w:p>
    <w:p w14:paraId="40AA0116" w14:textId="77777777" w:rsidR="008B2282" w:rsidRDefault="008B2282" w:rsidP="008B2282">
      <w:pPr>
        <w:pStyle w:val="Paragraphedeliste"/>
        <w:ind w:left="360"/>
        <w:rPr>
          <w:b/>
          <w:bCs/>
        </w:rPr>
      </w:pPr>
    </w:p>
    <w:p w14:paraId="5DE2FACD" w14:textId="77777777" w:rsidR="003D4372" w:rsidRPr="003D4372" w:rsidRDefault="003D4372" w:rsidP="003D4372">
      <w:pPr>
        <w:pStyle w:val="Paragraphedeliste"/>
        <w:numPr>
          <w:ilvl w:val="1"/>
          <w:numId w:val="13"/>
        </w:numPr>
        <w:rPr>
          <w:b/>
          <w:bCs/>
          <w:vanish/>
        </w:rPr>
      </w:pPr>
    </w:p>
    <w:p w14:paraId="44E4F142" w14:textId="77777777" w:rsidR="003D4372" w:rsidRPr="003D4372" w:rsidRDefault="003D4372" w:rsidP="003D4372">
      <w:pPr>
        <w:pStyle w:val="Paragraphedeliste"/>
        <w:numPr>
          <w:ilvl w:val="1"/>
          <w:numId w:val="13"/>
        </w:numPr>
        <w:rPr>
          <w:b/>
          <w:bCs/>
          <w:vanish/>
        </w:rPr>
      </w:pPr>
    </w:p>
    <w:p w14:paraId="5E8A91F0" w14:textId="38715AFC" w:rsidR="003D4372" w:rsidRDefault="003D4372" w:rsidP="003D4372">
      <w:pPr>
        <w:pStyle w:val="Paragraphedeliste"/>
        <w:numPr>
          <w:ilvl w:val="2"/>
          <w:numId w:val="13"/>
        </w:numPr>
        <w:rPr>
          <w:b/>
          <w:bCs/>
        </w:rPr>
      </w:pPr>
      <w:r>
        <w:rPr>
          <w:b/>
          <w:bCs/>
        </w:rPr>
        <w:t xml:space="preserve"> </w:t>
      </w:r>
      <w:r w:rsidRPr="003D4372">
        <w:rPr>
          <w:b/>
          <w:bCs/>
        </w:rPr>
        <w:t>Montant sous-traité désigné au marché</w:t>
      </w:r>
    </w:p>
    <w:p w14:paraId="6FBC4CE9" w14:textId="73B9C800" w:rsidR="003D4372" w:rsidRDefault="006E62C0" w:rsidP="006E62C0">
      <w:r w:rsidRPr="006E62C0">
        <w:t xml:space="preserve">En cas de recours à la sous-traitance, conformément aux </w:t>
      </w:r>
      <w:hyperlink r:id="rId11" w:history="1">
        <w:r w:rsidRPr="00887C5A">
          <w:rPr>
            <w:rStyle w:val="Lienhypertexte"/>
          </w:rPr>
          <w:t>articles L.2193-1 à 7 du Code de la Commande Publique</w:t>
        </w:r>
      </w:hyperlink>
    </w:p>
    <w:tbl>
      <w:tblPr>
        <w:tblW w:w="0" w:type="auto"/>
        <w:tblLayout w:type="fixed"/>
        <w:tblCellMar>
          <w:left w:w="71" w:type="dxa"/>
          <w:right w:w="71" w:type="dxa"/>
        </w:tblCellMar>
        <w:tblLook w:val="0000" w:firstRow="0" w:lastRow="0" w:firstColumn="0" w:lastColumn="0" w:noHBand="0" w:noVBand="0"/>
      </w:tblPr>
      <w:tblGrid>
        <w:gridCol w:w="1843"/>
        <w:gridCol w:w="851"/>
        <w:gridCol w:w="6800"/>
      </w:tblGrid>
      <w:tr w:rsidR="006E62C0" w:rsidRPr="00E0712A" w14:paraId="7C21745A" w14:textId="77777777" w:rsidTr="00681C62">
        <w:trPr>
          <w:trHeight w:val="340"/>
        </w:trPr>
        <w:tc>
          <w:tcPr>
            <w:tcW w:w="1843" w:type="dxa"/>
            <w:shd w:val="clear" w:color="auto" w:fill="auto"/>
            <w:vAlign w:val="center"/>
          </w:tcPr>
          <w:p w14:paraId="05E78F7F" w14:textId="77777777" w:rsidR="006E62C0" w:rsidRPr="00E0712A" w:rsidRDefault="006E62C0" w:rsidP="006E62C0">
            <w:pPr>
              <w:ind w:left="-75"/>
              <w:jc w:val="left"/>
            </w:pPr>
            <w:r w:rsidRPr="00E0712A">
              <w:t>l’(</w:t>
            </w:r>
            <w:r>
              <w:t>e</w:t>
            </w:r>
            <w:r w:rsidRPr="00E0712A">
              <w:t>s) annexe(s) n°</w:t>
            </w:r>
          </w:p>
        </w:tc>
        <w:tc>
          <w:tcPr>
            <w:tcW w:w="851" w:type="dxa"/>
            <w:tcBorders>
              <w:top w:val="single" w:sz="4" w:space="0" w:color="000000"/>
              <w:left w:val="single" w:sz="4" w:space="0" w:color="000000"/>
              <w:bottom w:val="single" w:sz="4" w:space="0" w:color="000000"/>
            </w:tcBorders>
            <w:shd w:val="clear" w:color="auto" w:fill="F2F2F2"/>
            <w:vAlign w:val="center"/>
          </w:tcPr>
          <w:p w14:paraId="7359B402" w14:textId="77777777" w:rsidR="006E62C0" w:rsidRPr="00E0712A" w:rsidRDefault="006E62C0" w:rsidP="006E62C0">
            <w:pPr>
              <w:snapToGrid w:val="0"/>
              <w:jc w:val="left"/>
              <w:rPr>
                <w:rFonts w:ascii="Arial" w:hAnsi="Arial" w:cs="Arial"/>
                <w:sz w:val="22"/>
              </w:rPr>
            </w:pPr>
          </w:p>
        </w:tc>
        <w:tc>
          <w:tcPr>
            <w:tcW w:w="6800" w:type="dxa"/>
            <w:tcBorders>
              <w:left w:val="single" w:sz="4" w:space="0" w:color="000000"/>
            </w:tcBorders>
            <w:shd w:val="clear" w:color="auto" w:fill="auto"/>
            <w:vAlign w:val="center"/>
          </w:tcPr>
          <w:p w14:paraId="535B99A0" w14:textId="77777777" w:rsidR="006E62C0" w:rsidRPr="00E0712A" w:rsidRDefault="006E62C0" w:rsidP="006E62C0">
            <w:pPr>
              <w:jc w:val="left"/>
            </w:pPr>
            <w:r w:rsidRPr="00E0712A">
              <w:t>au présent acte d’engagement,</w:t>
            </w:r>
          </w:p>
        </w:tc>
      </w:tr>
    </w:tbl>
    <w:p w14:paraId="7D004C04" w14:textId="77777777" w:rsidR="006E62C0" w:rsidRDefault="006E62C0" w:rsidP="006E62C0">
      <w:r>
        <w:t>indique(nt) la nature et le montant des prestations qui seront exécutées par des sous-traitants, leurs noms et leurs conditions de paiement. Le montant des prestations sous-traitées indiqué dans chaque annexe constitue le montant maximal de la créance que le sous-traitant concerné pourra présenter en nantissement ou céder.</w:t>
      </w:r>
    </w:p>
    <w:p w14:paraId="0F711FA1" w14:textId="77777777" w:rsidR="006E62C0" w:rsidRDefault="006E62C0" w:rsidP="006E62C0"/>
    <w:p w14:paraId="01D725CE" w14:textId="5130CA8A" w:rsidR="006E62C0" w:rsidRDefault="006E62C0" w:rsidP="006E62C0">
      <w:r>
        <w:t>Chaque annexe</w:t>
      </w:r>
      <w:r w:rsidR="00196FF1">
        <w:t xml:space="preserve"> </w:t>
      </w:r>
      <w:r w:rsidR="00196FF1" w:rsidRPr="00196FF1">
        <w:t xml:space="preserve">(et pièces qui y sont jointes) </w:t>
      </w:r>
      <w:r>
        <w:t>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r w:rsidR="003C0ADA" w:rsidRPr="003C0ADA">
        <w:t xml:space="preserve"> Chaque formulaire est annexé au présent marché.</w:t>
      </w:r>
    </w:p>
    <w:p w14:paraId="609AD180" w14:textId="77777777" w:rsidR="00F85E24" w:rsidRPr="00F85E24" w:rsidRDefault="00F85E24" w:rsidP="00F85E24">
      <w:pPr>
        <w:pStyle w:val="Standard"/>
        <w:rPr>
          <w:rFonts w:ascii="Marianne" w:hAnsi="Marianne"/>
          <w:sz w:val="20"/>
        </w:rPr>
      </w:pPr>
      <w:r w:rsidRPr="00F85E24">
        <w:rPr>
          <w:rFonts w:ascii="Marianne" w:hAnsi="Marianne"/>
          <w:sz w:val="20"/>
        </w:rPr>
        <w:t xml:space="preserve">Le montant total des prestations que </w:t>
      </w:r>
      <w:r w:rsidRPr="00F85E24">
        <w:rPr>
          <w:rStyle w:val="Policepardfaut1"/>
          <w:rFonts w:ascii="Marianne" w:hAnsi="Marianne"/>
          <w:b/>
          <w:bCs/>
          <w:sz w:val="20"/>
          <w:u w:val="single"/>
        </w:rPr>
        <w:t>nous envisageons</w:t>
      </w:r>
      <w:r w:rsidRPr="00F85E24">
        <w:rPr>
          <w:rFonts w:ascii="Marianne" w:hAnsi="Marianne"/>
          <w:sz w:val="20"/>
        </w:rPr>
        <w:t xml:space="preserve"> de sous-traiter conformément à ces annexes est de :</w:t>
      </w:r>
    </w:p>
    <w:p w14:paraId="2E63F56A" w14:textId="77777777" w:rsidR="00F85E24" w:rsidRPr="00F85E24" w:rsidRDefault="00F85E24" w:rsidP="00F85E24">
      <w:pPr>
        <w:pStyle w:val="Standard"/>
        <w:rPr>
          <w:rFonts w:ascii="Marianne" w:hAnsi="Marianne"/>
          <w:sz w:val="20"/>
        </w:rPr>
      </w:pPr>
    </w:p>
    <w:tbl>
      <w:tblPr>
        <w:tblW w:w="9640" w:type="dxa"/>
        <w:tblLayout w:type="fixed"/>
        <w:tblCellMar>
          <w:left w:w="10" w:type="dxa"/>
          <w:right w:w="10" w:type="dxa"/>
        </w:tblCellMar>
        <w:tblLook w:val="04A0" w:firstRow="1" w:lastRow="0" w:firstColumn="1" w:lastColumn="0" w:noHBand="0" w:noVBand="1"/>
      </w:tblPr>
      <w:tblGrid>
        <w:gridCol w:w="2665"/>
        <w:gridCol w:w="3514"/>
        <w:gridCol w:w="3461"/>
      </w:tblGrid>
      <w:tr w:rsidR="00F85E24" w:rsidRPr="00F85E24" w14:paraId="3CA67318" w14:textId="77777777" w:rsidTr="001630F7">
        <w:trPr>
          <w:tblHeader/>
        </w:trPr>
        <w:tc>
          <w:tcPr>
            <w:tcW w:w="2665" w:type="dxa"/>
            <w:tcBorders>
              <w:top w:val="single" w:sz="4" w:space="0" w:color="000000"/>
              <w:left w:val="single" w:sz="4" w:space="0" w:color="000000"/>
            </w:tcBorders>
            <w:shd w:val="clear" w:color="auto" w:fill="D9E2F3" w:themeFill="accent1" w:themeFillTint="33"/>
            <w:tcMar>
              <w:top w:w="0" w:type="dxa"/>
              <w:left w:w="71" w:type="dxa"/>
              <w:bottom w:w="0" w:type="dxa"/>
              <w:right w:w="71" w:type="dxa"/>
            </w:tcMar>
          </w:tcPr>
          <w:p w14:paraId="4BCABC26" w14:textId="77777777" w:rsidR="00F85E24" w:rsidRPr="00F85E24" w:rsidRDefault="00F85E24" w:rsidP="001630F7">
            <w:pPr>
              <w:pStyle w:val="Standard"/>
              <w:keepNext/>
              <w:snapToGrid w:val="0"/>
              <w:jc w:val="center"/>
              <w:rPr>
                <w:rFonts w:ascii="Marianne" w:hAnsi="Marianne"/>
                <w:b/>
                <w:sz w:val="20"/>
              </w:rPr>
            </w:pPr>
            <w:r w:rsidRPr="00F85E24">
              <w:rPr>
                <w:rFonts w:ascii="Marianne" w:hAnsi="Marianne"/>
                <w:b/>
                <w:sz w:val="20"/>
              </w:rPr>
              <w:t>N° du co-traitant</w:t>
            </w:r>
          </w:p>
        </w:tc>
        <w:tc>
          <w:tcPr>
            <w:tcW w:w="3514" w:type="dxa"/>
            <w:tcBorders>
              <w:top w:val="single" w:sz="4" w:space="0" w:color="000000"/>
              <w:left w:val="single" w:sz="4" w:space="0" w:color="000000"/>
            </w:tcBorders>
            <w:shd w:val="clear" w:color="auto" w:fill="D9E2F3" w:themeFill="accent1" w:themeFillTint="33"/>
            <w:tcMar>
              <w:top w:w="0" w:type="dxa"/>
              <w:left w:w="71" w:type="dxa"/>
              <w:bottom w:w="0" w:type="dxa"/>
              <w:right w:w="71" w:type="dxa"/>
            </w:tcMar>
          </w:tcPr>
          <w:p w14:paraId="3BA0D313" w14:textId="77777777" w:rsidR="00F85E24" w:rsidRPr="00F85E24" w:rsidRDefault="00F85E24" w:rsidP="001630F7">
            <w:pPr>
              <w:pStyle w:val="Standard"/>
              <w:snapToGrid w:val="0"/>
              <w:jc w:val="center"/>
              <w:rPr>
                <w:rFonts w:ascii="Marianne" w:hAnsi="Marianne"/>
                <w:b/>
                <w:sz w:val="20"/>
              </w:rPr>
            </w:pPr>
            <w:r w:rsidRPr="00F85E24">
              <w:rPr>
                <w:rFonts w:ascii="Marianne" w:hAnsi="Marianne"/>
                <w:b/>
                <w:sz w:val="20"/>
              </w:rPr>
              <w:t>Montant hors TVA</w:t>
            </w:r>
          </w:p>
        </w:tc>
        <w:tc>
          <w:tcPr>
            <w:tcW w:w="3461" w:type="dxa"/>
            <w:tcBorders>
              <w:top w:val="single" w:sz="4" w:space="0" w:color="000000"/>
              <w:left w:val="single" w:sz="4" w:space="0" w:color="000000"/>
              <w:right w:val="single" w:sz="4" w:space="0" w:color="000000"/>
            </w:tcBorders>
            <w:shd w:val="clear" w:color="auto" w:fill="D9E2F3" w:themeFill="accent1" w:themeFillTint="33"/>
            <w:tcMar>
              <w:top w:w="0" w:type="dxa"/>
              <w:left w:w="71" w:type="dxa"/>
              <w:bottom w:w="0" w:type="dxa"/>
              <w:right w:w="71" w:type="dxa"/>
            </w:tcMar>
          </w:tcPr>
          <w:p w14:paraId="23CE4E81" w14:textId="77777777" w:rsidR="00F85E24" w:rsidRPr="00F85E24" w:rsidRDefault="00F85E24" w:rsidP="001630F7">
            <w:pPr>
              <w:pStyle w:val="Standard"/>
              <w:snapToGrid w:val="0"/>
              <w:jc w:val="center"/>
              <w:rPr>
                <w:rFonts w:ascii="Marianne" w:hAnsi="Marianne"/>
                <w:b/>
                <w:sz w:val="20"/>
              </w:rPr>
            </w:pPr>
            <w:r w:rsidRPr="00F85E24">
              <w:rPr>
                <w:rFonts w:ascii="Marianne" w:hAnsi="Marianne"/>
                <w:b/>
                <w:sz w:val="20"/>
              </w:rPr>
              <w:t>Montant TVA incluse</w:t>
            </w:r>
          </w:p>
        </w:tc>
      </w:tr>
      <w:tr w:rsidR="00F85E24" w:rsidRPr="00F85E24" w14:paraId="3D7194A2" w14:textId="77777777" w:rsidTr="001630F7">
        <w:tc>
          <w:tcPr>
            <w:tcW w:w="2665" w:type="dxa"/>
            <w:tcBorders>
              <w:top w:val="single" w:sz="4" w:space="0" w:color="000000"/>
              <w:left w:val="single" w:sz="4" w:space="0" w:color="000000"/>
            </w:tcBorders>
            <w:shd w:val="clear" w:color="auto" w:fill="F2F2F2"/>
            <w:tcMar>
              <w:top w:w="0" w:type="dxa"/>
              <w:left w:w="71" w:type="dxa"/>
              <w:bottom w:w="0" w:type="dxa"/>
              <w:right w:w="71" w:type="dxa"/>
            </w:tcMar>
            <w:vAlign w:val="center"/>
          </w:tcPr>
          <w:p w14:paraId="589A3D74" w14:textId="77777777" w:rsidR="00F85E24" w:rsidRPr="00F85E24" w:rsidRDefault="00F85E24" w:rsidP="001630F7">
            <w:pPr>
              <w:pStyle w:val="Standard"/>
              <w:snapToGrid w:val="0"/>
              <w:jc w:val="center"/>
              <w:rPr>
                <w:rFonts w:ascii="Marianne" w:hAnsi="Marianne"/>
                <w:sz w:val="20"/>
              </w:rPr>
            </w:pPr>
            <w:r w:rsidRPr="00F85E24">
              <w:rPr>
                <w:rFonts w:ascii="Marianne" w:hAnsi="Marianne"/>
                <w:sz w:val="20"/>
              </w:rPr>
              <w:t>1 (mandataire)</w:t>
            </w:r>
          </w:p>
        </w:tc>
        <w:tc>
          <w:tcPr>
            <w:tcW w:w="3514"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30346DE6" w14:textId="77777777" w:rsidR="00F85E24" w:rsidRPr="00F85E24" w:rsidRDefault="00F85E24" w:rsidP="001630F7">
            <w:pPr>
              <w:pStyle w:val="Standard"/>
              <w:snapToGrid w:val="0"/>
              <w:jc w:val="center"/>
              <w:rPr>
                <w:rFonts w:ascii="Marianne" w:hAnsi="Marianne"/>
                <w:sz w:val="20"/>
              </w:rPr>
            </w:pPr>
          </w:p>
          <w:p w14:paraId="6668D377" w14:textId="77777777" w:rsidR="00F85E24" w:rsidRPr="00F85E24" w:rsidRDefault="00F85E24" w:rsidP="001630F7">
            <w:pPr>
              <w:pStyle w:val="Standard"/>
              <w:snapToGrid w:val="0"/>
              <w:jc w:val="center"/>
              <w:rPr>
                <w:rFonts w:ascii="Marianne" w:hAnsi="Marianne"/>
                <w:sz w:val="20"/>
              </w:rPr>
            </w:pPr>
          </w:p>
        </w:tc>
        <w:tc>
          <w:tcPr>
            <w:tcW w:w="346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5E855DEF" w14:textId="77777777" w:rsidR="00F85E24" w:rsidRPr="00F85E24" w:rsidRDefault="00F85E24" w:rsidP="001630F7">
            <w:pPr>
              <w:pStyle w:val="Standard"/>
              <w:snapToGrid w:val="0"/>
              <w:jc w:val="center"/>
              <w:rPr>
                <w:rFonts w:ascii="Marianne" w:hAnsi="Marianne"/>
                <w:sz w:val="20"/>
              </w:rPr>
            </w:pPr>
          </w:p>
        </w:tc>
      </w:tr>
      <w:tr w:rsidR="00F85E24" w:rsidRPr="00F85E24" w14:paraId="47A3E039" w14:textId="77777777" w:rsidTr="001630F7">
        <w:tc>
          <w:tcPr>
            <w:tcW w:w="266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495FD987" w14:textId="77777777" w:rsidR="00F85E24" w:rsidRPr="00F85E24" w:rsidRDefault="00F85E24" w:rsidP="001630F7">
            <w:pPr>
              <w:pStyle w:val="Standard"/>
              <w:snapToGrid w:val="0"/>
              <w:jc w:val="center"/>
              <w:rPr>
                <w:rFonts w:ascii="Marianne" w:hAnsi="Marianne"/>
                <w:sz w:val="20"/>
              </w:rPr>
            </w:pPr>
            <w:r w:rsidRPr="00F85E24">
              <w:rPr>
                <w:rFonts w:ascii="Marianne" w:hAnsi="Marianne"/>
                <w:sz w:val="20"/>
              </w:rPr>
              <w:t>2</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7D28DF3D" w14:textId="77777777" w:rsidR="00F85E24" w:rsidRPr="00F85E24" w:rsidRDefault="00F85E24" w:rsidP="001630F7">
            <w:pPr>
              <w:pStyle w:val="Standard"/>
              <w:snapToGrid w:val="0"/>
              <w:jc w:val="center"/>
              <w:rPr>
                <w:rFonts w:ascii="Marianne" w:hAnsi="Marianne"/>
                <w:sz w:val="20"/>
              </w:rPr>
            </w:pPr>
          </w:p>
          <w:p w14:paraId="24092724" w14:textId="77777777" w:rsidR="00F85E24" w:rsidRPr="00F85E24" w:rsidRDefault="00F85E24" w:rsidP="001630F7">
            <w:pPr>
              <w:pStyle w:val="Standard"/>
              <w:snapToGrid w:val="0"/>
              <w:jc w:val="center"/>
              <w:rPr>
                <w:rFonts w:ascii="Marianne" w:hAnsi="Marianne"/>
                <w:sz w:val="20"/>
              </w:rP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0E2F4CD9" w14:textId="77777777" w:rsidR="00F85E24" w:rsidRPr="00F85E24" w:rsidRDefault="00F85E24" w:rsidP="001630F7">
            <w:pPr>
              <w:pStyle w:val="Standard"/>
              <w:snapToGrid w:val="0"/>
              <w:jc w:val="center"/>
              <w:rPr>
                <w:rFonts w:ascii="Marianne" w:hAnsi="Marianne"/>
                <w:sz w:val="20"/>
              </w:rPr>
            </w:pPr>
          </w:p>
        </w:tc>
      </w:tr>
      <w:tr w:rsidR="00F85E24" w:rsidRPr="00F85E24" w14:paraId="5429F436" w14:textId="77777777" w:rsidTr="001630F7">
        <w:tc>
          <w:tcPr>
            <w:tcW w:w="2665"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74DDB7CE" w14:textId="77777777" w:rsidR="00F85E24" w:rsidRPr="00F85E24" w:rsidRDefault="00F85E24" w:rsidP="001630F7">
            <w:pPr>
              <w:pStyle w:val="Standard"/>
              <w:snapToGrid w:val="0"/>
              <w:jc w:val="center"/>
              <w:rPr>
                <w:rFonts w:ascii="Marianne" w:hAnsi="Marianne"/>
                <w:sz w:val="20"/>
              </w:rPr>
            </w:pPr>
            <w:r w:rsidRPr="00F85E24">
              <w:rPr>
                <w:rFonts w:ascii="Marianne" w:hAnsi="Marianne"/>
                <w:sz w:val="20"/>
              </w:rPr>
              <w:t>3</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78E15683" w14:textId="77777777" w:rsidR="00F85E24" w:rsidRPr="00F85E24" w:rsidRDefault="00F85E24" w:rsidP="001630F7">
            <w:pPr>
              <w:pStyle w:val="Standard"/>
              <w:snapToGrid w:val="0"/>
              <w:jc w:val="center"/>
              <w:rPr>
                <w:rFonts w:ascii="Marianne" w:hAnsi="Marianne"/>
                <w:sz w:val="20"/>
              </w:rPr>
            </w:pPr>
          </w:p>
          <w:p w14:paraId="77C0E961" w14:textId="77777777" w:rsidR="00F85E24" w:rsidRPr="00F85E24" w:rsidRDefault="00F85E24" w:rsidP="001630F7">
            <w:pPr>
              <w:pStyle w:val="Standard"/>
              <w:snapToGrid w:val="0"/>
              <w:jc w:val="center"/>
              <w:rPr>
                <w:rFonts w:ascii="Marianne" w:hAnsi="Marianne"/>
                <w:sz w:val="20"/>
              </w:rP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3EC62FF1" w14:textId="77777777" w:rsidR="00F85E24" w:rsidRPr="00F85E24" w:rsidRDefault="00F85E24" w:rsidP="001630F7">
            <w:pPr>
              <w:pStyle w:val="Standard"/>
              <w:snapToGrid w:val="0"/>
              <w:jc w:val="center"/>
              <w:rPr>
                <w:rFonts w:ascii="Marianne" w:hAnsi="Marianne"/>
                <w:sz w:val="20"/>
              </w:rPr>
            </w:pPr>
          </w:p>
        </w:tc>
      </w:tr>
      <w:tr w:rsidR="00F85E24" w:rsidRPr="00F85E24" w14:paraId="2B013EC6" w14:textId="77777777" w:rsidTr="001630F7">
        <w:tc>
          <w:tcPr>
            <w:tcW w:w="2665" w:type="dxa"/>
            <w:tcBorders>
              <w:left w:val="single" w:sz="4" w:space="0" w:color="000000"/>
              <w:bottom w:val="single" w:sz="4" w:space="0" w:color="000000"/>
            </w:tcBorders>
            <w:shd w:val="clear" w:color="auto" w:fill="auto"/>
            <w:tcMar>
              <w:top w:w="0" w:type="dxa"/>
              <w:left w:w="71" w:type="dxa"/>
              <w:bottom w:w="0" w:type="dxa"/>
              <w:right w:w="71" w:type="dxa"/>
            </w:tcMar>
            <w:vAlign w:val="center"/>
          </w:tcPr>
          <w:p w14:paraId="52551E71" w14:textId="77777777" w:rsidR="00F85E24" w:rsidRPr="00F85E24" w:rsidRDefault="00F85E24" w:rsidP="001630F7">
            <w:pPr>
              <w:pStyle w:val="Standard"/>
              <w:snapToGrid w:val="0"/>
              <w:jc w:val="center"/>
              <w:rPr>
                <w:rFonts w:ascii="Marianne" w:hAnsi="Marianne"/>
                <w:b/>
                <w:sz w:val="20"/>
              </w:rPr>
            </w:pPr>
            <w:r w:rsidRPr="00F85E24">
              <w:rPr>
                <w:rFonts w:ascii="Marianne" w:hAnsi="Marianne"/>
                <w:b/>
                <w:sz w:val="20"/>
              </w:rPr>
              <w:t>Total</w:t>
            </w:r>
          </w:p>
        </w:tc>
        <w:tc>
          <w:tcPr>
            <w:tcW w:w="3514" w:type="dxa"/>
            <w:tcBorders>
              <w:left w:val="single" w:sz="4" w:space="0" w:color="000000"/>
              <w:bottom w:val="single" w:sz="4" w:space="0" w:color="000000"/>
            </w:tcBorders>
            <w:shd w:val="clear" w:color="auto" w:fill="F2F2F2"/>
            <w:tcMar>
              <w:top w:w="0" w:type="dxa"/>
              <w:left w:w="71" w:type="dxa"/>
              <w:bottom w:w="0" w:type="dxa"/>
              <w:right w:w="71" w:type="dxa"/>
            </w:tcMar>
          </w:tcPr>
          <w:p w14:paraId="267DB21D" w14:textId="77777777" w:rsidR="00F85E24" w:rsidRPr="00F85E24" w:rsidRDefault="00F85E24" w:rsidP="001630F7">
            <w:pPr>
              <w:pStyle w:val="Standard"/>
              <w:snapToGrid w:val="0"/>
              <w:jc w:val="center"/>
              <w:rPr>
                <w:rFonts w:ascii="Marianne" w:hAnsi="Marianne"/>
                <w:sz w:val="20"/>
              </w:rPr>
            </w:pPr>
          </w:p>
          <w:p w14:paraId="3F26CCF0" w14:textId="77777777" w:rsidR="00F85E24" w:rsidRPr="00F85E24" w:rsidRDefault="00F85E24" w:rsidP="001630F7">
            <w:pPr>
              <w:pStyle w:val="Standard"/>
              <w:snapToGrid w:val="0"/>
              <w:jc w:val="center"/>
              <w:rPr>
                <w:rFonts w:ascii="Marianne" w:hAnsi="Marianne"/>
                <w:sz w:val="20"/>
              </w:rPr>
            </w:pPr>
          </w:p>
        </w:tc>
        <w:tc>
          <w:tcPr>
            <w:tcW w:w="3461"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4E90FB30" w14:textId="77777777" w:rsidR="00F85E24" w:rsidRPr="00F85E24" w:rsidRDefault="00F85E24" w:rsidP="001630F7">
            <w:pPr>
              <w:pStyle w:val="Standard"/>
              <w:snapToGrid w:val="0"/>
              <w:jc w:val="center"/>
              <w:rPr>
                <w:rFonts w:ascii="Marianne" w:hAnsi="Marianne"/>
                <w:sz w:val="20"/>
              </w:rPr>
            </w:pPr>
          </w:p>
        </w:tc>
      </w:tr>
    </w:tbl>
    <w:p w14:paraId="2AC1639A" w14:textId="77777777" w:rsidR="006E62C0" w:rsidRPr="006E62C0" w:rsidRDefault="006E62C0" w:rsidP="006E62C0">
      <w:pPr>
        <w:pStyle w:val="Paragraphedeliste"/>
        <w:numPr>
          <w:ilvl w:val="0"/>
          <w:numId w:val="20"/>
        </w:numPr>
        <w:rPr>
          <w:b/>
          <w:bCs/>
          <w:vanish/>
        </w:rPr>
      </w:pPr>
    </w:p>
    <w:p w14:paraId="7C7FBC4C" w14:textId="77777777" w:rsidR="006E62C0" w:rsidRPr="006E62C0" w:rsidRDefault="006E62C0" w:rsidP="006E62C0">
      <w:pPr>
        <w:pStyle w:val="Paragraphedeliste"/>
        <w:numPr>
          <w:ilvl w:val="0"/>
          <w:numId w:val="20"/>
        </w:numPr>
        <w:rPr>
          <w:b/>
          <w:bCs/>
          <w:vanish/>
        </w:rPr>
      </w:pPr>
    </w:p>
    <w:p w14:paraId="64D90469" w14:textId="77777777" w:rsidR="006E62C0" w:rsidRPr="006E62C0" w:rsidRDefault="006E62C0" w:rsidP="006E62C0">
      <w:pPr>
        <w:pStyle w:val="Paragraphedeliste"/>
        <w:numPr>
          <w:ilvl w:val="1"/>
          <w:numId w:val="20"/>
        </w:numPr>
        <w:rPr>
          <w:b/>
          <w:bCs/>
          <w:vanish/>
        </w:rPr>
      </w:pPr>
    </w:p>
    <w:p w14:paraId="16B16736" w14:textId="77777777" w:rsidR="006E62C0" w:rsidRPr="006E62C0" w:rsidRDefault="006E62C0" w:rsidP="006E62C0">
      <w:pPr>
        <w:pStyle w:val="Paragraphedeliste"/>
        <w:numPr>
          <w:ilvl w:val="1"/>
          <w:numId w:val="20"/>
        </w:numPr>
        <w:rPr>
          <w:b/>
          <w:bCs/>
          <w:vanish/>
        </w:rPr>
      </w:pPr>
    </w:p>
    <w:p w14:paraId="2C3A3B33" w14:textId="77777777" w:rsidR="006E62C0" w:rsidRPr="006E62C0" w:rsidRDefault="006E62C0" w:rsidP="006E62C0">
      <w:pPr>
        <w:pStyle w:val="Paragraphedeliste"/>
        <w:numPr>
          <w:ilvl w:val="2"/>
          <w:numId w:val="20"/>
        </w:numPr>
        <w:rPr>
          <w:b/>
          <w:bCs/>
          <w:vanish/>
        </w:rPr>
      </w:pPr>
    </w:p>
    <w:p w14:paraId="17531B8F" w14:textId="3EAD5E40" w:rsidR="00C15D65" w:rsidRDefault="00F85E24" w:rsidP="00F85E24">
      <w:bookmarkStart w:id="1" w:name="_Hlk181026477"/>
      <w:r>
        <w:t>l</w:t>
      </w:r>
      <w:r w:rsidR="00C15D65" w:rsidRPr="00C15D65">
        <w:t xml:space="preserve">es déclarations de sous-traitance, au titre des </w:t>
      </w:r>
      <w:hyperlink r:id="rId12" w:anchor="LEGISCTA000037729637" w:history="1">
        <w:r w:rsidR="00C15D65" w:rsidRPr="00887C5A">
          <w:rPr>
            <w:rStyle w:val="Lienhypertexte"/>
          </w:rPr>
          <w:t xml:space="preserve">articles R2193-1 à </w:t>
        </w:r>
        <w:r w:rsidR="00E91338" w:rsidRPr="00887C5A">
          <w:rPr>
            <w:rStyle w:val="Lienhypertexte"/>
          </w:rPr>
          <w:t>R2193</w:t>
        </w:r>
        <w:r w:rsidR="00C15D65" w:rsidRPr="00887C5A">
          <w:rPr>
            <w:rStyle w:val="Lienhypertexte"/>
          </w:rPr>
          <w:t>-22 du code de la commande publique</w:t>
        </w:r>
      </w:hyperlink>
      <w:r w:rsidR="00C15D65" w:rsidRPr="00C15D65">
        <w:t>, des sous-traitants recensés dans les formulaires annexés sont jointes au présent acte d’engagement.</w:t>
      </w:r>
    </w:p>
    <w:p w14:paraId="26C0BC35" w14:textId="77777777" w:rsidR="00120781" w:rsidRDefault="00120781" w:rsidP="006E62C0"/>
    <w:p w14:paraId="7E25ECD7" w14:textId="77777777" w:rsidR="00120781" w:rsidRPr="00C15D65" w:rsidRDefault="00120781" w:rsidP="006E62C0"/>
    <w:bookmarkEnd w:id="1"/>
    <w:p w14:paraId="09A6F504" w14:textId="6AABBAEB" w:rsidR="00766192" w:rsidRPr="00766192" w:rsidRDefault="00766192" w:rsidP="00766192">
      <w:pPr>
        <w:shd w:val="clear" w:color="auto" w:fill="00B0F0"/>
        <w:spacing w:before="360"/>
        <w:contextualSpacing w:val="0"/>
        <w:rPr>
          <w:b/>
          <w:bCs/>
        </w:rPr>
      </w:pPr>
      <w:r w:rsidRPr="00766192">
        <w:rPr>
          <w:b/>
          <w:bCs/>
        </w:rPr>
        <w:t>Article 3. Durée du marché et délais d’exécution</w:t>
      </w:r>
    </w:p>
    <w:p w14:paraId="050F1F7F" w14:textId="77777777" w:rsidR="008B2282" w:rsidRDefault="008B2282" w:rsidP="008B2282">
      <w:r w:rsidRPr="0011701E">
        <w:t xml:space="preserve">Les stipulations correspondantes figurent à </w:t>
      </w:r>
      <w:r w:rsidRPr="009610C9">
        <w:t>l’article 5 et 7.2 du CCAP</w:t>
      </w:r>
      <w:r w:rsidRPr="0011701E">
        <w:t xml:space="preserve">. La durée du marché est fixée à </w:t>
      </w:r>
      <w:r>
        <w:t>4 mois</w:t>
      </w:r>
      <w:r w:rsidRPr="0011701E">
        <w:t>.</w:t>
      </w:r>
    </w:p>
    <w:p w14:paraId="3037FE8A" w14:textId="77777777" w:rsidR="008B2282" w:rsidRDefault="008B2282" w:rsidP="008B2282"/>
    <w:p w14:paraId="6F2CBED5" w14:textId="77777777" w:rsidR="008B2282" w:rsidRDefault="008B2282" w:rsidP="008B2282">
      <w:r w:rsidRPr="008858B7">
        <w:t xml:space="preserve">Les délais d’exécution des différentes </w:t>
      </w:r>
      <w:r>
        <w:t>tâches</w:t>
      </w:r>
      <w:r w:rsidRPr="008858B7">
        <w:t xml:space="preserve"> sont les suivants :</w:t>
      </w:r>
    </w:p>
    <w:p w14:paraId="22A1F541" w14:textId="77777777" w:rsidR="008B2282" w:rsidRPr="006C37DD" w:rsidRDefault="008B2282" w:rsidP="008B2282"/>
    <w:tbl>
      <w:tblPr>
        <w:tblStyle w:val="Grilledutableau"/>
        <w:tblW w:w="5807" w:type="dxa"/>
        <w:tblLook w:val="04A0" w:firstRow="1" w:lastRow="0" w:firstColumn="1" w:lastColumn="0" w:noHBand="0" w:noVBand="1"/>
      </w:tblPr>
      <w:tblGrid>
        <w:gridCol w:w="4106"/>
        <w:gridCol w:w="1701"/>
      </w:tblGrid>
      <w:tr w:rsidR="008B2282" w14:paraId="48A6B56C" w14:textId="77777777" w:rsidTr="005C42B4">
        <w:tc>
          <w:tcPr>
            <w:tcW w:w="4106" w:type="dxa"/>
            <w:shd w:val="clear" w:color="auto" w:fill="D9F5FF"/>
            <w:vAlign w:val="center"/>
          </w:tcPr>
          <w:p w14:paraId="58FB8081" w14:textId="77777777" w:rsidR="008B2282" w:rsidRPr="00622783" w:rsidRDefault="008B2282" w:rsidP="005C42B4">
            <w:pPr>
              <w:jc w:val="center"/>
              <w:rPr>
                <w:b/>
                <w:bCs/>
              </w:rPr>
            </w:pPr>
            <w:r w:rsidRPr="00622783">
              <w:rPr>
                <w:b/>
                <w:bCs/>
              </w:rPr>
              <w:t xml:space="preserve">Définition </w:t>
            </w:r>
            <w:r>
              <w:rPr>
                <w:b/>
                <w:bCs/>
              </w:rPr>
              <w:t>de la tâche</w:t>
            </w:r>
          </w:p>
        </w:tc>
        <w:tc>
          <w:tcPr>
            <w:tcW w:w="1701" w:type="dxa"/>
            <w:shd w:val="clear" w:color="auto" w:fill="D9F5FF"/>
          </w:tcPr>
          <w:p w14:paraId="437DB572" w14:textId="77777777" w:rsidR="008B2282" w:rsidRPr="00622783" w:rsidRDefault="008B2282" w:rsidP="005C42B4">
            <w:pPr>
              <w:jc w:val="center"/>
              <w:rPr>
                <w:b/>
                <w:bCs/>
              </w:rPr>
            </w:pPr>
            <w:r>
              <w:rPr>
                <w:b/>
                <w:bCs/>
              </w:rPr>
              <w:t>Délai</w:t>
            </w:r>
          </w:p>
        </w:tc>
      </w:tr>
      <w:tr w:rsidR="008B2282" w14:paraId="304612DD" w14:textId="77777777" w:rsidTr="005C42B4">
        <w:trPr>
          <w:trHeight w:val="418"/>
        </w:trPr>
        <w:tc>
          <w:tcPr>
            <w:tcW w:w="4106" w:type="dxa"/>
            <w:vAlign w:val="center"/>
          </w:tcPr>
          <w:p w14:paraId="3E8AD65D" w14:textId="77777777" w:rsidR="008B2282" w:rsidRPr="008868AA" w:rsidRDefault="008B2282" w:rsidP="005C42B4">
            <w:pPr>
              <w:rPr>
                <w:sz w:val="18"/>
                <w:szCs w:val="20"/>
              </w:rPr>
            </w:pPr>
            <w:r>
              <w:rPr>
                <w:sz w:val="18"/>
                <w:szCs w:val="18"/>
              </w:rPr>
              <w:t>Audit Technique et fonctionnel des bâtiments  CA et SAR</w:t>
            </w:r>
          </w:p>
        </w:tc>
        <w:tc>
          <w:tcPr>
            <w:tcW w:w="1701" w:type="dxa"/>
          </w:tcPr>
          <w:p w14:paraId="6F4E775D" w14:textId="77777777" w:rsidR="008B2282" w:rsidRDefault="008B2282" w:rsidP="005C42B4">
            <w:pPr>
              <w:jc w:val="left"/>
              <w:rPr>
                <w:sz w:val="18"/>
                <w:szCs w:val="20"/>
              </w:rPr>
            </w:pPr>
            <w:r>
              <w:rPr>
                <w:sz w:val="18"/>
                <w:szCs w:val="20"/>
              </w:rPr>
              <w:t>1 mois</w:t>
            </w:r>
          </w:p>
        </w:tc>
      </w:tr>
      <w:tr w:rsidR="008B2282" w14:paraId="2BF24325" w14:textId="77777777" w:rsidTr="005C42B4">
        <w:trPr>
          <w:trHeight w:val="418"/>
        </w:trPr>
        <w:tc>
          <w:tcPr>
            <w:tcW w:w="4106" w:type="dxa"/>
            <w:vAlign w:val="center"/>
          </w:tcPr>
          <w:p w14:paraId="0B4E674E" w14:textId="77777777" w:rsidR="008B2282" w:rsidRPr="00622783" w:rsidRDefault="008B2282" w:rsidP="005C42B4">
            <w:pPr>
              <w:jc w:val="left"/>
            </w:pPr>
            <w:r>
              <w:rPr>
                <w:sz w:val="18"/>
                <w:szCs w:val="18"/>
              </w:rPr>
              <w:t>Etude d’un scénario 1 avec prise en compte des besoins nouveaux en personnel</w:t>
            </w:r>
          </w:p>
        </w:tc>
        <w:tc>
          <w:tcPr>
            <w:tcW w:w="1701" w:type="dxa"/>
          </w:tcPr>
          <w:p w14:paraId="59DDC598" w14:textId="77777777" w:rsidR="008B2282" w:rsidRDefault="008B2282" w:rsidP="005C42B4">
            <w:pPr>
              <w:jc w:val="left"/>
              <w:rPr>
                <w:sz w:val="18"/>
                <w:szCs w:val="20"/>
              </w:rPr>
            </w:pPr>
            <w:r>
              <w:rPr>
                <w:sz w:val="18"/>
                <w:szCs w:val="20"/>
              </w:rPr>
              <w:t>1 mois</w:t>
            </w:r>
          </w:p>
        </w:tc>
      </w:tr>
      <w:tr w:rsidR="008B2282" w14:paraId="4F585C20" w14:textId="77777777" w:rsidTr="005C42B4">
        <w:trPr>
          <w:trHeight w:val="418"/>
        </w:trPr>
        <w:tc>
          <w:tcPr>
            <w:tcW w:w="4106" w:type="dxa"/>
            <w:vAlign w:val="center"/>
          </w:tcPr>
          <w:p w14:paraId="08069DA3" w14:textId="77777777" w:rsidR="008B2282" w:rsidRDefault="008B2282" w:rsidP="005C42B4">
            <w:pPr>
              <w:jc w:val="left"/>
              <w:rPr>
                <w:sz w:val="18"/>
                <w:szCs w:val="18"/>
              </w:rPr>
            </w:pPr>
            <w:r>
              <w:rPr>
                <w:sz w:val="18"/>
                <w:szCs w:val="18"/>
              </w:rPr>
              <w:t xml:space="preserve">Etablissement du scénario 2 </w:t>
            </w:r>
          </w:p>
        </w:tc>
        <w:tc>
          <w:tcPr>
            <w:tcW w:w="1701" w:type="dxa"/>
          </w:tcPr>
          <w:p w14:paraId="00DA3CBA" w14:textId="77777777" w:rsidR="008B2282" w:rsidRDefault="008B2282" w:rsidP="005C42B4">
            <w:pPr>
              <w:jc w:val="left"/>
              <w:rPr>
                <w:sz w:val="18"/>
                <w:szCs w:val="20"/>
              </w:rPr>
            </w:pPr>
            <w:r>
              <w:rPr>
                <w:sz w:val="18"/>
                <w:szCs w:val="20"/>
              </w:rPr>
              <w:t>1 mois</w:t>
            </w:r>
          </w:p>
        </w:tc>
      </w:tr>
      <w:tr w:rsidR="008B2282" w14:paraId="55240B24" w14:textId="77777777" w:rsidTr="005C42B4">
        <w:trPr>
          <w:trHeight w:val="418"/>
        </w:trPr>
        <w:tc>
          <w:tcPr>
            <w:tcW w:w="4106" w:type="dxa"/>
            <w:vAlign w:val="center"/>
          </w:tcPr>
          <w:p w14:paraId="0BD30614" w14:textId="77777777" w:rsidR="008B2282" w:rsidRDefault="008B2282" w:rsidP="005C42B4">
            <w:pPr>
              <w:jc w:val="left"/>
              <w:rPr>
                <w:sz w:val="18"/>
                <w:szCs w:val="18"/>
              </w:rPr>
            </w:pPr>
            <w:r>
              <w:rPr>
                <w:sz w:val="18"/>
                <w:szCs w:val="18"/>
              </w:rPr>
              <w:t>rédaction du programme correspondant</w:t>
            </w:r>
          </w:p>
        </w:tc>
        <w:tc>
          <w:tcPr>
            <w:tcW w:w="1701" w:type="dxa"/>
          </w:tcPr>
          <w:p w14:paraId="399CF306" w14:textId="77777777" w:rsidR="008B2282" w:rsidRDefault="008B2282" w:rsidP="005C42B4">
            <w:pPr>
              <w:jc w:val="left"/>
              <w:rPr>
                <w:sz w:val="18"/>
                <w:szCs w:val="20"/>
              </w:rPr>
            </w:pPr>
            <w:r>
              <w:rPr>
                <w:sz w:val="18"/>
                <w:szCs w:val="20"/>
              </w:rPr>
              <w:t>1 mois</w:t>
            </w:r>
          </w:p>
        </w:tc>
      </w:tr>
    </w:tbl>
    <w:p w14:paraId="62CC3560" w14:textId="77777777" w:rsidR="008B2282" w:rsidRDefault="008B2282" w:rsidP="008B2282">
      <w:bookmarkStart w:id="2" w:name="_5._2._Pénalités"/>
      <w:bookmarkEnd w:id="2"/>
    </w:p>
    <w:p w14:paraId="4B596D23" w14:textId="77777777" w:rsidR="00E00C07" w:rsidRDefault="00E00C07" w:rsidP="00E00C07"/>
    <w:p w14:paraId="40BCBE97" w14:textId="77777777" w:rsidR="00E00C07" w:rsidRDefault="00E00C07" w:rsidP="00E00C07">
      <w:r>
        <w:t>Ces délais ne prennent pas en compte les phases de validation par le maître d’ouvrage.</w:t>
      </w:r>
    </w:p>
    <w:p w14:paraId="23E88FC2" w14:textId="77777777" w:rsidR="00E00C07" w:rsidRDefault="00E00C07" w:rsidP="00E00C07"/>
    <w:p w14:paraId="2BDFC458" w14:textId="77777777" w:rsidR="00E00C07" w:rsidRDefault="00E00C07" w:rsidP="00E00C07">
      <w:r>
        <w:t xml:space="preserve">Le point de départ de chacun de ces délais est fixé à </w:t>
      </w:r>
      <w:r w:rsidRPr="00494E18">
        <w:t>l'article 5.1</w:t>
      </w:r>
      <w:r>
        <w:t xml:space="preserve"> du CCAP ainsi que la décomposition des délais par tranches Optionnelles</w:t>
      </w:r>
    </w:p>
    <w:p w14:paraId="3843EA50" w14:textId="77777777" w:rsidR="00E00C07" w:rsidRDefault="00E00C07" w:rsidP="00E00C07">
      <w:pPr>
        <w:rPr>
          <w:b/>
          <w:bCs/>
        </w:rPr>
      </w:pPr>
    </w:p>
    <w:p w14:paraId="00B9293E" w14:textId="4686B112" w:rsidR="0011701E" w:rsidRPr="0011701E" w:rsidRDefault="0011701E" w:rsidP="00E00C07">
      <w:pPr>
        <w:rPr>
          <w:b/>
          <w:bCs/>
        </w:rPr>
      </w:pPr>
      <w:r w:rsidRPr="0011701E">
        <w:rPr>
          <w:b/>
          <w:bCs/>
        </w:rPr>
        <w:t>Article 4. Paiements</w:t>
      </w:r>
    </w:p>
    <w:p w14:paraId="1B9CDD24" w14:textId="02333C5F" w:rsidR="00855955" w:rsidRPr="00855955" w:rsidRDefault="00855955" w:rsidP="00855955">
      <w:pPr>
        <w:pStyle w:val="Paragraphedeliste"/>
        <w:numPr>
          <w:ilvl w:val="0"/>
          <w:numId w:val="22"/>
        </w:numPr>
        <w:rPr>
          <w:b/>
          <w:bCs/>
        </w:rPr>
      </w:pPr>
      <w:r w:rsidRPr="00855955">
        <w:rPr>
          <w:b/>
          <w:bCs/>
        </w:rPr>
        <w:t>Règlement des comptes</w:t>
      </w:r>
    </w:p>
    <w:p w14:paraId="2DE245BF" w14:textId="4B849997" w:rsidR="0011701E" w:rsidRDefault="0011701E" w:rsidP="0011701E">
      <w:r>
        <w:t>Les modalités du règlement des comptes du marché sont spécifiées à l’article 4</w:t>
      </w:r>
      <w:r w:rsidR="00494E18">
        <w:t>.</w:t>
      </w:r>
      <w:r>
        <w:t>2 du CCAP.</w:t>
      </w:r>
    </w:p>
    <w:p w14:paraId="26924539" w14:textId="77777777" w:rsidR="00F85E24" w:rsidRDefault="00A600DD" w:rsidP="00F85E24">
      <w:r w:rsidRPr="00A600DD">
        <w:t>Le détail des prestations exécutées par chacun des membres du groupement solidaire n’est pas individualisé. Le maître de l’ouvrage se libérera des sommes dues au titre du présent marché en faisant porter le montant au crédit du compte (joindre un RIB ou RIP).</w:t>
      </w:r>
    </w:p>
    <w:p w14:paraId="02BB34E6" w14:textId="77777777" w:rsidR="00F85E24" w:rsidRDefault="00F85E24" w:rsidP="00F85E24">
      <w:pPr>
        <w:pStyle w:val="Paragraphe"/>
        <w:keepNext/>
        <w:keepLines/>
        <w:rPr>
          <w:b/>
          <w:u w:val="single"/>
        </w:rPr>
      </w:pPr>
    </w:p>
    <w:tbl>
      <w:tblPr>
        <w:tblW w:w="9714" w:type="dxa"/>
        <w:tblInd w:w="-293" w:type="dxa"/>
        <w:tblLayout w:type="fixed"/>
        <w:tblCellMar>
          <w:left w:w="10" w:type="dxa"/>
          <w:right w:w="10" w:type="dxa"/>
        </w:tblCellMar>
        <w:tblLook w:val="04A0" w:firstRow="1" w:lastRow="0" w:firstColumn="1" w:lastColumn="0" w:noHBand="0" w:noVBand="1"/>
      </w:tblPr>
      <w:tblGrid>
        <w:gridCol w:w="130"/>
        <w:gridCol w:w="1776"/>
        <w:gridCol w:w="216"/>
        <w:gridCol w:w="185"/>
        <w:gridCol w:w="62"/>
        <w:gridCol w:w="216"/>
        <w:gridCol w:w="155"/>
        <w:gridCol w:w="77"/>
        <w:gridCol w:w="217"/>
        <w:gridCol w:w="155"/>
        <w:gridCol w:w="77"/>
        <w:gridCol w:w="31"/>
        <w:gridCol w:w="217"/>
        <w:gridCol w:w="185"/>
        <w:gridCol w:w="62"/>
        <w:gridCol w:w="62"/>
        <w:gridCol w:w="170"/>
        <w:gridCol w:w="155"/>
        <w:gridCol w:w="93"/>
        <w:gridCol w:w="93"/>
        <w:gridCol w:w="154"/>
        <w:gridCol w:w="109"/>
        <w:gridCol w:w="46"/>
        <w:gridCol w:w="109"/>
        <w:gridCol w:w="216"/>
        <w:gridCol w:w="78"/>
        <w:gridCol w:w="170"/>
        <w:gridCol w:w="216"/>
        <w:gridCol w:w="47"/>
        <w:gridCol w:w="201"/>
        <w:gridCol w:w="217"/>
        <w:gridCol w:w="216"/>
        <w:gridCol w:w="62"/>
        <w:gridCol w:w="139"/>
        <w:gridCol w:w="62"/>
        <w:gridCol w:w="217"/>
        <w:gridCol w:w="155"/>
        <w:gridCol w:w="93"/>
        <w:gridCol w:w="216"/>
        <w:gridCol w:w="217"/>
        <w:gridCol w:w="124"/>
        <w:gridCol w:w="123"/>
        <w:gridCol w:w="217"/>
        <w:gridCol w:w="155"/>
        <w:gridCol w:w="93"/>
        <w:gridCol w:w="216"/>
        <w:gridCol w:w="124"/>
        <w:gridCol w:w="108"/>
        <w:gridCol w:w="217"/>
        <w:gridCol w:w="108"/>
        <w:gridCol w:w="140"/>
        <w:gridCol w:w="216"/>
        <w:gridCol w:w="217"/>
        <w:gridCol w:w="232"/>
        <w:gridCol w:w="150"/>
      </w:tblGrid>
      <w:tr w:rsidR="00F85E24" w14:paraId="54F1A497" w14:textId="77777777" w:rsidTr="001630F7">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62E9171F" w14:textId="77777777" w:rsidR="00F85E24" w:rsidRDefault="00F85E24" w:rsidP="001630F7">
            <w:pPr>
              <w:pStyle w:val="Standard"/>
              <w:keepNext/>
              <w:keepLines/>
              <w:snapToGrid w:val="0"/>
            </w:pPr>
          </w:p>
        </w:tc>
        <w:tc>
          <w:tcPr>
            <w:tcW w:w="4513" w:type="dxa"/>
            <w:gridSpan w:val="22"/>
            <w:tcBorders>
              <w:top w:val="single" w:sz="4" w:space="0" w:color="000000"/>
            </w:tcBorders>
            <w:shd w:val="clear" w:color="auto" w:fill="auto"/>
            <w:tcMar>
              <w:top w:w="0" w:type="dxa"/>
              <w:left w:w="0" w:type="dxa"/>
              <w:bottom w:w="0" w:type="dxa"/>
              <w:right w:w="0" w:type="dxa"/>
            </w:tcMar>
          </w:tcPr>
          <w:p w14:paraId="2328E99E" w14:textId="77777777" w:rsidR="00F85E24" w:rsidRDefault="00F85E24" w:rsidP="001630F7">
            <w:pPr>
              <w:pStyle w:val="Standard"/>
              <w:keepNext/>
              <w:keepLines/>
              <w:snapToGrid w:val="0"/>
            </w:pPr>
          </w:p>
        </w:tc>
        <w:tc>
          <w:tcPr>
            <w:tcW w:w="4921" w:type="dxa"/>
            <w:gridSpan w:val="31"/>
            <w:tcBorders>
              <w:top w:val="single" w:sz="4" w:space="0" w:color="000000"/>
            </w:tcBorders>
            <w:shd w:val="clear" w:color="auto" w:fill="auto"/>
            <w:tcMar>
              <w:top w:w="0" w:type="dxa"/>
              <w:left w:w="0" w:type="dxa"/>
              <w:bottom w:w="0" w:type="dxa"/>
              <w:right w:w="0" w:type="dxa"/>
            </w:tcMar>
          </w:tcPr>
          <w:p w14:paraId="73970559" w14:textId="77777777" w:rsidR="00F85E24" w:rsidRDefault="00F85E24" w:rsidP="001630F7">
            <w:pPr>
              <w:pStyle w:val="Standard"/>
              <w:keepNext/>
              <w:keepLines/>
              <w:snapToGrid w:val="0"/>
            </w:pPr>
          </w:p>
        </w:tc>
        <w:tc>
          <w:tcPr>
            <w:tcW w:w="150" w:type="dxa"/>
            <w:tcBorders>
              <w:top w:val="single" w:sz="4" w:space="0" w:color="000000"/>
              <w:right w:val="single" w:sz="8" w:space="0" w:color="000000"/>
            </w:tcBorders>
            <w:shd w:val="clear" w:color="auto" w:fill="auto"/>
            <w:tcMar>
              <w:top w:w="0" w:type="dxa"/>
              <w:left w:w="0" w:type="dxa"/>
              <w:bottom w:w="0" w:type="dxa"/>
              <w:right w:w="0" w:type="dxa"/>
            </w:tcMar>
          </w:tcPr>
          <w:p w14:paraId="03B514F5" w14:textId="77777777" w:rsidR="00F85E24" w:rsidRDefault="00F85E24" w:rsidP="001630F7">
            <w:pPr>
              <w:pStyle w:val="Standard"/>
              <w:keepNext/>
              <w:keepLines/>
              <w:snapToGrid w:val="0"/>
            </w:pPr>
          </w:p>
        </w:tc>
      </w:tr>
      <w:tr w:rsidR="00F85E24" w14:paraId="60C83168" w14:textId="77777777" w:rsidTr="001630F7">
        <w:tc>
          <w:tcPr>
            <w:tcW w:w="130" w:type="dxa"/>
            <w:tcBorders>
              <w:left w:val="single" w:sz="4" w:space="0" w:color="000000"/>
            </w:tcBorders>
            <w:shd w:val="clear" w:color="auto" w:fill="auto"/>
            <w:tcMar>
              <w:top w:w="0" w:type="dxa"/>
              <w:left w:w="0" w:type="dxa"/>
              <w:bottom w:w="0" w:type="dxa"/>
              <w:right w:w="0" w:type="dxa"/>
            </w:tcMar>
          </w:tcPr>
          <w:p w14:paraId="5544076D" w14:textId="77777777" w:rsidR="00F85E24" w:rsidRDefault="00F85E24" w:rsidP="001630F7">
            <w:pPr>
              <w:pStyle w:val="Standard"/>
              <w:keepNext/>
              <w:keepLines/>
              <w:snapToGrid w:val="0"/>
            </w:pPr>
          </w:p>
        </w:tc>
        <w:tc>
          <w:tcPr>
            <w:tcW w:w="9434" w:type="dxa"/>
            <w:gridSpan w:val="53"/>
            <w:tcBorders>
              <w:top w:val="single" w:sz="4" w:space="0" w:color="000000"/>
              <w:bottom w:val="single" w:sz="4" w:space="0" w:color="000000"/>
            </w:tcBorders>
            <w:shd w:val="clear" w:color="auto" w:fill="BFBFBF"/>
            <w:tcMar>
              <w:top w:w="0" w:type="dxa"/>
              <w:left w:w="0" w:type="dxa"/>
              <w:bottom w:w="0" w:type="dxa"/>
              <w:right w:w="0" w:type="dxa"/>
            </w:tcMar>
          </w:tcPr>
          <w:p w14:paraId="2DDDC0E2" w14:textId="77777777" w:rsidR="00F85E24" w:rsidRDefault="00F85E24" w:rsidP="001630F7">
            <w:pPr>
              <w:pStyle w:val="Standard"/>
              <w:keepNext/>
              <w:keepLines/>
              <w:snapToGrid w:val="0"/>
              <w:jc w:val="center"/>
              <w:rPr>
                <w:b/>
              </w:rPr>
            </w:pPr>
            <w:r>
              <w:rPr>
                <w:b/>
              </w:rPr>
              <w:t>Groupement solidaire</w:t>
            </w: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2F3D613D" w14:textId="77777777" w:rsidR="00F85E24" w:rsidRDefault="00F85E24" w:rsidP="001630F7">
            <w:pPr>
              <w:pStyle w:val="Standard"/>
              <w:keepNext/>
              <w:keepLines/>
              <w:snapToGrid w:val="0"/>
            </w:pPr>
          </w:p>
        </w:tc>
      </w:tr>
      <w:tr w:rsidR="00F85E24" w14:paraId="573389DF" w14:textId="77777777" w:rsidTr="001630F7">
        <w:tc>
          <w:tcPr>
            <w:tcW w:w="130" w:type="dxa"/>
            <w:tcBorders>
              <w:left w:val="single" w:sz="4" w:space="0" w:color="000000"/>
            </w:tcBorders>
            <w:shd w:val="clear" w:color="auto" w:fill="auto"/>
            <w:tcMar>
              <w:top w:w="0" w:type="dxa"/>
              <w:left w:w="0" w:type="dxa"/>
              <w:bottom w:w="0" w:type="dxa"/>
              <w:right w:w="0" w:type="dxa"/>
            </w:tcMar>
          </w:tcPr>
          <w:p w14:paraId="7B1C5139" w14:textId="77777777" w:rsidR="00F85E24" w:rsidRDefault="00F85E24" w:rsidP="001630F7">
            <w:pPr>
              <w:pStyle w:val="Standard"/>
              <w:keepNext/>
              <w:keepLines/>
              <w:snapToGrid w:val="0"/>
            </w:pPr>
          </w:p>
        </w:tc>
        <w:tc>
          <w:tcPr>
            <w:tcW w:w="4204" w:type="dxa"/>
            <w:gridSpan w:val="19"/>
            <w:shd w:val="clear" w:color="auto" w:fill="auto"/>
            <w:tcMar>
              <w:top w:w="0" w:type="dxa"/>
              <w:left w:w="0" w:type="dxa"/>
              <w:bottom w:w="0" w:type="dxa"/>
              <w:right w:w="0" w:type="dxa"/>
            </w:tcMar>
          </w:tcPr>
          <w:p w14:paraId="0864EDDF" w14:textId="77777777" w:rsidR="00F85E24" w:rsidRDefault="00F85E24" w:rsidP="001630F7">
            <w:pPr>
              <w:pStyle w:val="Standard"/>
              <w:keepNext/>
              <w:keepLines/>
              <w:snapToGrid w:val="0"/>
            </w:pPr>
            <w:r>
              <w:t>compte ouvert à l’organisme bancaire :</w:t>
            </w:r>
          </w:p>
        </w:tc>
        <w:tc>
          <w:tcPr>
            <w:tcW w:w="5230" w:type="dxa"/>
            <w:gridSpan w:val="34"/>
            <w:tcBorders>
              <w:left w:val="single" w:sz="4" w:space="0" w:color="000000"/>
              <w:bottom w:val="single" w:sz="4" w:space="0" w:color="000000"/>
            </w:tcBorders>
            <w:shd w:val="clear" w:color="auto" w:fill="F2F2F2"/>
            <w:tcMar>
              <w:top w:w="0" w:type="dxa"/>
              <w:left w:w="0" w:type="dxa"/>
              <w:bottom w:w="0" w:type="dxa"/>
              <w:right w:w="0" w:type="dxa"/>
            </w:tcMar>
          </w:tcPr>
          <w:p w14:paraId="230648B9" w14:textId="77777777" w:rsidR="00F85E24" w:rsidRDefault="00F85E24" w:rsidP="001630F7">
            <w:pPr>
              <w:pStyle w:val="Standard"/>
              <w:keepNext/>
              <w:keepLines/>
              <w:snapToGrid w:val="0"/>
            </w:pP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4320AA56" w14:textId="77777777" w:rsidR="00F85E24" w:rsidRDefault="00F85E24" w:rsidP="001630F7">
            <w:pPr>
              <w:pStyle w:val="Standard"/>
              <w:keepNext/>
              <w:keepLines/>
              <w:snapToGrid w:val="0"/>
            </w:pPr>
          </w:p>
        </w:tc>
      </w:tr>
      <w:tr w:rsidR="00F85E24" w14:paraId="466E13DD"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6F3D07AD" w14:textId="77777777" w:rsidR="00F85E24" w:rsidRDefault="00F85E24" w:rsidP="001630F7">
            <w:pPr>
              <w:pStyle w:val="Standard"/>
              <w:keepNext/>
              <w:keepLines/>
              <w:snapToGrid w:val="0"/>
            </w:pPr>
          </w:p>
        </w:tc>
        <w:tc>
          <w:tcPr>
            <w:tcW w:w="4513" w:type="dxa"/>
            <w:gridSpan w:val="22"/>
            <w:shd w:val="clear" w:color="auto" w:fill="auto"/>
            <w:tcMar>
              <w:top w:w="0" w:type="dxa"/>
              <w:left w:w="0" w:type="dxa"/>
              <w:bottom w:w="0" w:type="dxa"/>
              <w:right w:w="0" w:type="dxa"/>
            </w:tcMar>
          </w:tcPr>
          <w:p w14:paraId="135C659F" w14:textId="77777777" w:rsidR="00F85E24" w:rsidRDefault="00F85E24" w:rsidP="001630F7">
            <w:pPr>
              <w:pStyle w:val="Standard"/>
              <w:keepNext/>
              <w:keepLines/>
              <w:snapToGrid w:val="0"/>
            </w:pPr>
          </w:p>
        </w:tc>
        <w:tc>
          <w:tcPr>
            <w:tcW w:w="4921" w:type="dxa"/>
            <w:gridSpan w:val="31"/>
            <w:shd w:val="clear" w:color="auto" w:fill="auto"/>
            <w:tcMar>
              <w:top w:w="0" w:type="dxa"/>
              <w:left w:w="0" w:type="dxa"/>
              <w:bottom w:w="0" w:type="dxa"/>
              <w:right w:w="0" w:type="dxa"/>
            </w:tcMar>
          </w:tcPr>
          <w:p w14:paraId="5AB33C48"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291C86DA" w14:textId="77777777" w:rsidR="00F85E24" w:rsidRDefault="00F85E24" w:rsidP="001630F7">
            <w:pPr>
              <w:pStyle w:val="Standard"/>
              <w:keepNext/>
              <w:keepLines/>
              <w:snapToGrid w:val="0"/>
            </w:pPr>
          </w:p>
        </w:tc>
      </w:tr>
      <w:tr w:rsidR="00F85E24" w14:paraId="51CD1755" w14:textId="77777777" w:rsidTr="001630F7">
        <w:tc>
          <w:tcPr>
            <w:tcW w:w="130" w:type="dxa"/>
            <w:tcBorders>
              <w:left w:val="single" w:sz="4" w:space="0" w:color="000000"/>
            </w:tcBorders>
            <w:shd w:val="clear" w:color="auto" w:fill="auto"/>
            <w:tcMar>
              <w:top w:w="0" w:type="dxa"/>
              <w:left w:w="0" w:type="dxa"/>
              <w:bottom w:w="0" w:type="dxa"/>
              <w:right w:w="0" w:type="dxa"/>
            </w:tcMar>
          </w:tcPr>
          <w:p w14:paraId="07FCE7BF" w14:textId="77777777" w:rsidR="00F85E24" w:rsidRDefault="00F85E24" w:rsidP="001630F7">
            <w:pPr>
              <w:pStyle w:val="Standard"/>
              <w:keepNext/>
              <w:keepLines/>
              <w:snapToGrid w:val="0"/>
            </w:pPr>
          </w:p>
        </w:tc>
        <w:tc>
          <w:tcPr>
            <w:tcW w:w="4204" w:type="dxa"/>
            <w:gridSpan w:val="19"/>
            <w:shd w:val="clear" w:color="auto" w:fill="auto"/>
            <w:tcMar>
              <w:top w:w="0" w:type="dxa"/>
              <w:left w:w="0" w:type="dxa"/>
              <w:bottom w:w="0" w:type="dxa"/>
              <w:right w:w="0" w:type="dxa"/>
            </w:tcMar>
          </w:tcPr>
          <w:p w14:paraId="0C53316E" w14:textId="77777777" w:rsidR="00F85E24" w:rsidRDefault="00F85E24" w:rsidP="001630F7">
            <w:pPr>
              <w:pStyle w:val="Standard"/>
              <w:keepNext/>
              <w:keepLines/>
              <w:snapToGrid w:val="0"/>
            </w:pPr>
            <w:r>
              <w:t>à :</w:t>
            </w:r>
          </w:p>
        </w:tc>
        <w:tc>
          <w:tcPr>
            <w:tcW w:w="5230" w:type="dxa"/>
            <w:gridSpan w:val="3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E9BEE6C" w14:textId="77777777" w:rsidR="00F85E24" w:rsidRDefault="00F85E24" w:rsidP="001630F7">
            <w:pPr>
              <w:pStyle w:val="Standard"/>
              <w:keepNext/>
              <w:keepLines/>
              <w:snapToGrid w:val="0"/>
            </w:pP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6F169E8A" w14:textId="77777777" w:rsidR="00F85E24" w:rsidRDefault="00F85E24" w:rsidP="001630F7">
            <w:pPr>
              <w:pStyle w:val="Standard"/>
              <w:keepNext/>
              <w:keepLines/>
              <w:snapToGrid w:val="0"/>
            </w:pPr>
          </w:p>
        </w:tc>
      </w:tr>
      <w:tr w:rsidR="00F85E24" w14:paraId="32363C40"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404F3D1" w14:textId="77777777" w:rsidR="00F85E24" w:rsidRDefault="00F85E24" w:rsidP="001630F7">
            <w:pPr>
              <w:pStyle w:val="Standard"/>
              <w:keepNext/>
              <w:keepLines/>
              <w:snapToGrid w:val="0"/>
            </w:pPr>
          </w:p>
        </w:tc>
        <w:tc>
          <w:tcPr>
            <w:tcW w:w="4513" w:type="dxa"/>
            <w:gridSpan w:val="22"/>
            <w:shd w:val="clear" w:color="auto" w:fill="auto"/>
            <w:tcMar>
              <w:top w:w="0" w:type="dxa"/>
              <w:left w:w="0" w:type="dxa"/>
              <w:bottom w:w="0" w:type="dxa"/>
              <w:right w:w="0" w:type="dxa"/>
            </w:tcMar>
          </w:tcPr>
          <w:p w14:paraId="0D0A6DE6" w14:textId="77777777" w:rsidR="00F85E24" w:rsidRDefault="00F85E24" w:rsidP="001630F7">
            <w:pPr>
              <w:pStyle w:val="Standard"/>
              <w:keepNext/>
              <w:keepLines/>
              <w:snapToGrid w:val="0"/>
            </w:pPr>
          </w:p>
        </w:tc>
        <w:tc>
          <w:tcPr>
            <w:tcW w:w="4921" w:type="dxa"/>
            <w:gridSpan w:val="31"/>
            <w:shd w:val="clear" w:color="auto" w:fill="auto"/>
            <w:tcMar>
              <w:top w:w="0" w:type="dxa"/>
              <w:left w:w="0" w:type="dxa"/>
              <w:bottom w:w="0" w:type="dxa"/>
              <w:right w:w="0" w:type="dxa"/>
            </w:tcMar>
          </w:tcPr>
          <w:p w14:paraId="6426C347"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3E1E79DF" w14:textId="77777777" w:rsidR="00F85E24" w:rsidRDefault="00F85E24" w:rsidP="001630F7">
            <w:pPr>
              <w:pStyle w:val="Standard"/>
              <w:keepNext/>
              <w:keepLines/>
              <w:snapToGrid w:val="0"/>
            </w:pPr>
          </w:p>
        </w:tc>
      </w:tr>
      <w:tr w:rsidR="00F85E24" w14:paraId="64FFF8E7" w14:textId="77777777" w:rsidTr="001630F7">
        <w:tc>
          <w:tcPr>
            <w:tcW w:w="130" w:type="dxa"/>
            <w:tcBorders>
              <w:left w:val="single" w:sz="4" w:space="0" w:color="000000"/>
            </w:tcBorders>
            <w:shd w:val="clear" w:color="auto" w:fill="auto"/>
            <w:tcMar>
              <w:top w:w="0" w:type="dxa"/>
              <w:left w:w="0" w:type="dxa"/>
              <w:bottom w:w="0" w:type="dxa"/>
              <w:right w:w="0" w:type="dxa"/>
            </w:tcMar>
          </w:tcPr>
          <w:p w14:paraId="65B22DBA" w14:textId="77777777" w:rsidR="00F85E24" w:rsidRDefault="00F85E24" w:rsidP="001630F7">
            <w:pPr>
              <w:pStyle w:val="Standard"/>
              <w:keepNext/>
              <w:keepLines/>
              <w:snapToGrid w:val="0"/>
            </w:pPr>
          </w:p>
        </w:tc>
        <w:tc>
          <w:tcPr>
            <w:tcW w:w="4204" w:type="dxa"/>
            <w:gridSpan w:val="19"/>
            <w:shd w:val="clear" w:color="auto" w:fill="auto"/>
            <w:tcMar>
              <w:top w:w="0" w:type="dxa"/>
              <w:left w:w="0" w:type="dxa"/>
              <w:bottom w:w="0" w:type="dxa"/>
              <w:right w:w="0" w:type="dxa"/>
            </w:tcMar>
          </w:tcPr>
          <w:p w14:paraId="7F912789" w14:textId="77777777" w:rsidR="00F85E24" w:rsidRDefault="00F85E24" w:rsidP="001630F7">
            <w:pPr>
              <w:pStyle w:val="Standard"/>
              <w:keepNext/>
              <w:keepLines/>
              <w:snapToGrid w:val="0"/>
            </w:pPr>
            <w:r>
              <w:t>au nom de :</w:t>
            </w:r>
          </w:p>
        </w:tc>
        <w:tc>
          <w:tcPr>
            <w:tcW w:w="5230" w:type="dxa"/>
            <w:gridSpan w:val="3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EA6B358" w14:textId="77777777" w:rsidR="00F85E24" w:rsidRDefault="00F85E24" w:rsidP="001630F7">
            <w:pPr>
              <w:pStyle w:val="Standard"/>
              <w:keepNext/>
              <w:keepLines/>
              <w:snapToGrid w:val="0"/>
            </w:pPr>
          </w:p>
        </w:tc>
        <w:tc>
          <w:tcPr>
            <w:tcW w:w="150" w:type="dxa"/>
            <w:tcBorders>
              <w:left w:val="single" w:sz="4" w:space="0" w:color="000000"/>
              <w:right w:val="single" w:sz="8" w:space="0" w:color="000000"/>
            </w:tcBorders>
            <w:shd w:val="clear" w:color="auto" w:fill="auto"/>
            <w:tcMar>
              <w:top w:w="0" w:type="dxa"/>
              <w:left w:w="0" w:type="dxa"/>
              <w:bottom w:w="0" w:type="dxa"/>
              <w:right w:w="0" w:type="dxa"/>
            </w:tcMar>
          </w:tcPr>
          <w:p w14:paraId="5C3B2B7B" w14:textId="77777777" w:rsidR="00F85E24" w:rsidRDefault="00F85E24" w:rsidP="001630F7">
            <w:pPr>
              <w:pStyle w:val="Standard"/>
              <w:keepNext/>
              <w:keepLines/>
              <w:snapToGrid w:val="0"/>
            </w:pPr>
          </w:p>
        </w:tc>
      </w:tr>
      <w:tr w:rsidR="00F85E24" w14:paraId="4C0C565A"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AFCB359" w14:textId="77777777" w:rsidR="00F85E24" w:rsidRDefault="00F85E24" w:rsidP="001630F7">
            <w:pPr>
              <w:pStyle w:val="Standard"/>
              <w:keepNext/>
              <w:keepLines/>
              <w:snapToGrid w:val="0"/>
            </w:pPr>
          </w:p>
        </w:tc>
        <w:tc>
          <w:tcPr>
            <w:tcW w:w="4513" w:type="dxa"/>
            <w:gridSpan w:val="22"/>
            <w:shd w:val="clear" w:color="auto" w:fill="auto"/>
            <w:tcMar>
              <w:top w:w="0" w:type="dxa"/>
              <w:left w:w="0" w:type="dxa"/>
              <w:bottom w:w="0" w:type="dxa"/>
              <w:right w:w="0" w:type="dxa"/>
            </w:tcMar>
          </w:tcPr>
          <w:p w14:paraId="5B7939B8" w14:textId="77777777" w:rsidR="00F85E24" w:rsidRDefault="00F85E24" w:rsidP="001630F7">
            <w:pPr>
              <w:pStyle w:val="Standard"/>
              <w:keepNext/>
              <w:keepLines/>
              <w:snapToGrid w:val="0"/>
            </w:pPr>
          </w:p>
        </w:tc>
        <w:tc>
          <w:tcPr>
            <w:tcW w:w="4921" w:type="dxa"/>
            <w:gridSpan w:val="31"/>
            <w:shd w:val="clear" w:color="auto" w:fill="auto"/>
            <w:tcMar>
              <w:top w:w="0" w:type="dxa"/>
              <w:left w:w="0" w:type="dxa"/>
              <w:bottom w:w="0" w:type="dxa"/>
              <w:right w:w="0" w:type="dxa"/>
            </w:tcMar>
          </w:tcPr>
          <w:p w14:paraId="54A82042"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50EA6AB4" w14:textId="77777777" w:rsidR="00F85E24" w:rsidRDefault="00F85E24" w:rsidP="001630F7">
            <w:pPr>
              <w:pStyle w:val="Standard"/>
              <w:keepNext/>
              <w:keepLines/>
              <w:snapToGrid w:val="0"/>
            </w:pPr>
          </w:p>
        </w:tc>
      </w:tr>
      <w:tr w:rsidR="00F85E24" w14:paraId="06351258" w14:textId="77777777" w:rsidTr="001630F7">
        <w:tc>
          <w:tcPr>
            <w:tcW w:w="130" w:type="dxa"/>
            <w:tcBorders>
              <w:left w:val="single" w:sz="4" w:space="0" w:color="000000"/>
            </w:tcBorders>
            <w:shd w:val="clear" w:color="auto" w:fill="auto"/>
            <w:tcMar>
              <w:top w:w="0" w:type="dxa"/>
              <w:left w:w="0" w:type="dxa"/>
              <w:bottom w:w="0" w:type="dxa"/>
              <w:right w:w="0" w:type="dxa"/>
            </w:tcMar>
          </w:tcPr>
          <w:p w14:paraId="1059A82B" w14:textId="77777777" w:rsidR="00F85E24" w:rsidRDefault="00F85E24" w:rsidP="001630F7">
            <w:pPr>
              <w:pStyle w:val="Standard"/>
              <w:keepNext/>
              <w:keepLines/>
              <w:snapToGrid w:val="0"/>
            </w:pPr>
          </w:p>
        </w:tc>
        <w:tc>
          <w:tcPr>
            <w:tcW w:w="1776" w:type="dxa"/>
            <w:shd w:val="clear" w:color="auto" w:fill="auto"/>
            <w:tcMar>
              <w:top w:w="0" w:type="dxa"/>
              <w:left w:w="0" w:type="dxa"/>
              <w:bottom w:w="0" w:type="dxa"/>
              <w:right w:w="0" w:type="dxa"/>
            </w:tcMar>
          </w:tcPr>
          <w:p w14:paraId="5A953B8F" w14:textId="77777777" w:rsidR="00F85E24" w:rsidRDefault="00F85E24" w:rsidP="001630F7">
            <w:pPr>
              <w:pStyle w:val="Standard"/>
              <w:keepNext/>
              <w:keepLines/>
              <w:snapToGrid w:val="0"/>
            </w:pPr>
            <w: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1AB0CC"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CFD3F66" w14:textId="77777777" w:rsidR="00F85E24" w:rsidRDefault="00F85E24" w:rsidP="001630F7">
            <w:pPr>
              <w:pStyle w:val="Standard"/>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761C38" w14:textId="77777777" w:rsidR="00F85E24" w:rsidRDefault="00F85E24" w:rsidP="001630F7">
            <w:pPr>
              <w:pStyle w:val="Standard"/>
              <w:keepNext/>
              <w:keepLines/>
              <w:snapToGrid w:val="0"/>
            </w:pPr>
          </w:p>
        </w:tc>
        <w:tc>
          <w:tcPr>
            <w:tcW w:w="77" w:type="dxa"/>
            <w:tcBorders>
              <w:left w:val="single" w:sz="4" w:space="0" w:color="000000"/>
            </w:tcBorders>
            <w:shd w:val="clear" w:color="auto" w:fill="auto"/>
            <w:tcMar>
              <w:top w:w="0" w:type="dxa"/>
              <w:left w:w="0" w:type="dxa"/>
              <w:bottom w:w="0" w:type="dxa"/>
              <w:right w:w="0" w:type="dxa"/>
            </w:tcMar>
          </w:tcPr>
          <w:p w14:paraId="20258D54"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BAB8217" w14:textId="77777777" w:rsidR="00F85E24" w:rsidRDefault="00F85E24" w:rsidP="001630F7">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DAA9D7F" w14:textId="77777777" w:rsidR="00F85E24" w:rsidRDefault="00F85E24" w:rsidP="001630F7">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68F59D" w14:textId="77777777" w:rsidR="00F85E24" w:rsidRDefault="00F85E24" w:rsidP="001630F7">
            <w:pPr>
              <w:pStyle w:val="Standard"/>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A37820"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84459A3" w14:textId="77777777" w:rsidR="00F85E24" w:rsidRDefault="00F85E24" w:rsidP="001630F7">
            <w:pPr>
              <w:pStyle w:val="Standard"/>
              <w:keepNext/>
              <w:keepLines/>
              <w:snapToGrid w:val="0"/>
            </w:pPr>
          </w:p>
        </w:tc>
        <w:tc>
          <w:tcPr>
            <w:tcW w:w="418"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2F9F46" w14:textId="77777777" w:rsidR="00F85E24" w:rsidRDefault="00F85E24" w:rsidP="001630F7">
            <w:pPr>
              <w:pStyle w:val="Standard"/>
              <w:keepNext/>
              <w:keepLines/>
              <w:snapToGrid w:val="0"/>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AFE3133" w14:textId="77777777" w:rsidR="00F85E24" w:rsidRDefault="00F85E24" w:rsidP="001630F7">
            <w:pPr>
              <w:pStyle w:val="Standard"/>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4B23329" w14:textId="77777777" w:rsidR="00F85E24" w:rsidRDefault="00F85E24" w:rsidP="001630F7">
            <w:pPr>
              <w:pStyle w:val="Standard"/>
              <w:keepNext/>
              <w:keepLines/>
              <w:snapToGrid w:val="0"/>
            </w:pPr>
          </w:p>
        </w:tc>
        <w:tc>
          <w:tcPr>
            <w:tcW w:w="1145" w:type="dxa"/>
            <w:gridSpan w:val="7"/>
            <w:tcBorders>
              <w:left w:val="single" w:sz="4" w:space="0" w:color="000000"/>
            </w:tcBorders>
            <w:shd w:val="clear" w:color="auto" w:fill="auto"/>
            <w:tcMar>
              <w:top w:w="0" w:type="dxa"/>
              <w:left w:w="0" w:type="dxa"/>
              <w:bottom w:w="0" w:type="dxa"/>
              <w:right w:w="0" w:type="dxa"/>
            </w:tcMar>
          </w:tcPr>
          <w:p w14:paraId="7361B097" w14:textId="77777777" w:rsidR="00F85E24" w:rsidRDefault="00F85E24" w:rsidP="001630F7">
            <w:pPr>
              <w:pStyle w:val="Standard"/>
              <w:keepNext/>
              <w:keepLines/>
              <w:snapToGrid w:val="0"/>
              <w:jc w:val="center"/>
            </w:pPr>
            <w:r>
              <w:t>clé RIB :</w:t>
            </w: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5C08513"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BDD2E3" w14:textId="77777777" w:rsidR="00F85E24" w:rsidRDefault="00F85E24" w:rsidP="001630F7">
            <w:pPr>
              <w:pStyle w:val="Standard"/>
              <w:keepNext/>
              <w:keepLines/>
              <w:snapToGrid w:val="0"/>
            </w:pPr>
          </w:p>
        </w:tc>
        <w:tc>
          <w:tcPr>
            <w:tcW w:w="955"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1E503605" w14:textId="77777777" w:rsidR="00F85E24" w:rsidRDefault="00F85E24" w:rsidP="001630F7">
            <w:pPr>
              <w:pStyle w:val="Standard"/>
              <w:keepNext/>
              <w:keepLines/>
              <w:snapToGrid w:val="0"/>
            </w:pPr>
          </w:p>
        </w:tc>
      </w:tr>
      <w:tr w:rsidR="00F85E24" w14:paraId="56C1B421"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3D0D7A1C" w14:textId="77777777" w:rsidR="00F85E24" w:rsidRDefault="00F85E24" w:rsidP="001630F7">
            <w:pPr>
              <w:pStyle w:val="Standard"/>
              <w:keepNext/>
              <w:keepLines/>
              <w:snapToGrid w:val="0"/>
            </w:pPr>
          </w:p>
        </w:tc>
        <w:tc>
          <w:tcPr>
            <w:tcW w:w="4513" w:type="dxa"/>
            <w:gridSpan w:val="22"/>
            <w:shd w:val="clear" w:color="auto" w:fill="auto"/>
            <w:tcMar>
              <w:top w:w="0" w:type="dxa"/>
              <w:left w:w="0" w:type="dxa"/>
              <w:bottom w:w="0" w:type="dxa"/>
              <w:right w:w="0" w:type="dxa"/>
            </w:tcMar>
          </w:tcPr>
          <w:p w14:paraId="49124A3B" w14:textId="77777777" w:rsidR="00F85E24" w:rsidRDefault="00F85E24" w:rsidP="001630F7">
            <w:pPr>
              <w:pStyle w:val="Standard"/>
              <w:keepNext/>
              <w:keepLines/>
              <w:snapToGrid w:val="0"/>
            </w:pPr>
          </w:p>
        </w:tc>
        <w:tc>
          <w:tcPr>
            <w:tcW w:w="4921" w:type="dxa"/>
            <w:gridSpan w:val="31"/>
            <w:shd w:val="clear" w:color="auto" w:fill="auto"/>
            <w:tcMar>
              <w:top w:w="0" w:type="dxa"/>
              <w:left w:w="0" w:type="dxa"/>
              <w:bottom w:w="0" w:type="dxa"/>
              <w:right w:w="0" w:type="dxa"/>
            </w:tcMar>
          </w:tcPr>
          <w:p w14:paraId="5DB68CE7"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3F486118" w14:textId="77777777" w:rsidR="00F85E24" w:rsidRDefault="00F85E24" w:rsidP="001630F7">
            <w:pPr>
              <w:pStyle w:val="Standard"/>
              <w:keepNext/>
              <w:keepLines/>
              <w:snapToGrid w:val="0"/>
            </w:pPr>
          </w:p>
        </w:tc>
      </w:tr>
      <w:tr w:rsidR="00F85E24" w14:paraId="10A9CE97" w14:textId="77777777" w:rsidTr="001630F7">
        <w:trPr>
          <w:trHeight w:val="320"/>
        </w:trPr>
        <w:tc>
          <w:tcPr>
            <w:tcW w:w="130" w:type="dxa"/>
            <w:tcBorders>
              <w:left w:val="single" w:sz="4" w:space="0" w:color="000000"/>
            </w:tcBorders>
            <w:shd w:val="clear" w:color="auto" w:fill="auto"/>
            <w:tcMar>
              <w:top w:w="0" w:type="dxa"/>
              <w:left w:w="0" w:type="dxa"/>
              <w:bottom w:w="0" w:type="dxa"/>
              <w:right w:w="0" w:type="dxa"/>
            </w:tcMar>
          </w:tcPr>
          <w:p w14:paraId="60282ABB" w14:textId="77777777" w:rsidR="00F85E24" w:rsidRDefault="00F85E24" w:rsidP="001630F7">
            <w:pPr>
              <w:pStyle w:val="Standard"/>
              <w:keepNext/>
              <w:keepLines/>
              <w:snapToGrid w:val="0"/>
            </w:pPr>
          </w:p>
        </w:tc>
        <w:tc>
          <w:tcPr>
            <w:tcW w:w="1776" w:type="dxa"/>
            <w:shd w:val="clear" w:color="auto" w:fill="auto"/>
            <w:tcMar>
              <w:top w:w="0" w:type="dxa"/>
              <w:left w:w="0" w:type="dxa"/>
              <w:bottom w:w="0" w:type="dxa"/>
              <w:right w:w="0" w:type="dxa"/>
            </w:tcMar>
          </w:tcPr>
          <w:p w14:paraId="7FFC327A" w14:textId="77777777" w:rsidR="00F85E24" w:rsidRDefault="00F85E24" w:rsidP="001630F7">
            <w:pPr>
              <w:pStyle w:val="Standard"/>
              <w:keepNext/>
              <w:keepLines/>
              <w:snapToGrid w:val="0"/>
            </w:pPr>
            <w: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9297DC4" w14:textId="77777777" w:rsidR="00F85E24" w:rsidRDefault="00F85E24" w:rsidP="001630F7">
            <w:pPr>
              <w:pStyle w:val="Standard"/>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7CA7D08" w14:textId="77777777" w:rsidR="00F85E24" w:rsidRDefault="00F85E24" w:rsidP="001630F7">
            <w:pPr>
              <w:pStyle w:val="Standard"/>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2B518E" w14:textId="77777777" w:rsidR="00F85E24" w:rsidRDefault="00F85E24" w:rsidP="001630F7">
            <w:pPr>
              <w:pStyle w:val="Standard"/>
              <w:keepNext/>
              <w:keepLines/>
              <w:snapToGrid w:val="0"/>
            </w:pPr>
          </w:p>
        </w:tc>
        <w:tc>
          <w:tcPr>
            <w:tcW w:w="634" w:type="dxa"/>
            <w:gridSpan w:val="6"/>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EE49085" w14:textId="77777777" w:rsidR="00F85E24" w:rsidRDefault="00F85E24" w:rsidP="001630F7">
            <w:pPr>
              <w:pStyle w:val="Standard"/>
              <w:keepNext/>
              <w:keepLines/>
              <w:snapToGrid w:val="0"/>
            </w:pPr>
          </w:p>
        </w:tc>
        <w:tc>
          <w:tcPr>
            <w:tcW w:w="665" w:type="dxa"/>
            <w:gridSpan w:val="5"/>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8939A6" w14:textId="77777777" w:rsidR="00F85E24" w:rsidRDefault="00F85E24" w:rsidP="001630F7">
            <w:pPr>
              <w:pStyle w:val="Standard"/>
              <w:keepNext/>
              <w:keepLines/>
              <w:snapToGrid w:val="0"/>
            </w:pPr>
          </w:p>
        </w:tc>
        <w:tc>
          <w:tcPr>
            <w:tcW w:w="1687" w:type="dxa"/>
            <w:gridSpan w:val="12"/>
            <w:tcBorders>
              <w:left w:val="single" w:sz="4" w:space="0" w:color="000000"/>
            </w:tcBorders>
            <w:shd w:val="clear" w:color="auto" w:fill="auto"/>
            <w:tcMar>
              <w:top w:w="0" w:type="dxa"/>
              <w:left w:w="0" w:type="dxa"/>
              <w:bottom w:w="0" w:type="dxa"/>
              <w:right w:w="0" w:type="dxa"/>
            </w:tcMar>
          </w:tcPr>
          <w:p w14:paraId="18756E8C" w14:textId="77777777" w:rsidR="00F85E24" w:rsidRDefault="00F85E24" w:rsidP="001630F7">
            <w:pPr>
              <w:pStyle w:val="Standard"/>
              <w:keepNext/>
              <w:keepLines/>
              <w:snapToGrid w:val="0"/>
              <w:jc w:val="center"/>
            </w:pPr>
            <w: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C1EB125" w14:textId="77777777" w:rsidR="00F85E24" w:rsidRDefault="00F85E24" w:rsidP="001630F7">
            <w:pPr>
              <w:pStyle w:val="Standard"/>
              <w:keepNext/>
              <w:keepLines/>
              <w:snapToGrid w:val="0"/>
            </w:pPr>
          </w:p>
        </w:tc>
        <w:tc>
          <w:tcPr>
            <w:tcW w:w="46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07ED2CC" w14:textId="77777777" w:rsidR="00F85E24" w:rsidRDefault="00F85E24" w:rsidP="001630F7">
            <w:pPr>
              <w:pStyle w:val="Standard"/>
              <w:keepNext/>
              <w:keepLines/>
              <w:snapToGrid w:val="0"/>
            </w:pPr>
          </w:p>
        </w:tc>
        <w:tc>
          <w:tcPr>
            <w:tcW w:w="34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C69CDC6" w14:textId="77777777" w:rsidR="00F85E24" w:rsidRDefault="00F85E24" w:rsidP="001630F7">
            <w:pPr>
              <w:pStyle w:val="Standard"/>
              <w:keepNext/>
              <w:keepLines/>
              <w:snapToGrid w:val="0"/>
            </w:pPr>
          </w:p>
        </w:tc>
        <w:tc>
          <w:tcPr>
            <w:tcW w:w="340"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20813E7" w14:textId="77777777" w:rsidR="00F85E24" w:rsidRDefault="00F85E24" w:rsidP="001630F7">
            <w:pPr>
              <w:pStyle w:val="Standard"/>
              <w:keepNext/>
              <w:keepLines/>
              <w:snapToGrid w:val="0"/>
            </w:pPr>
          </w:p>
        </w:tc>
        <w:tc>
          <w:tcPr>
            <w:tcW w:w="248"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AF038C4" w14:textId="77777777" w:rsidR="00F85E24" w:rsidRDefault="00F85E24" w:rsidP="001630F7">
            <w:pPr>
              <w:pStyle w:val="Standard"/>
              <w:keepNext/>
              <w:keepLines/>
              <w:snapToGrid w:val="0"/>
            </w:pPr>
          </w:p>
        </w:tc>
        <w:tc>
          <w:tcPr>
            <w:tcW w:w="1578" w:type="dxa"/>
            <w:gridSpan w:val="9"/>
            <w:tcBorders>
              <w:left w:val="single" w:sz="4" w:space="0" w:color="000000"/>
            </w:tcBorders>
            <w:shd w:val="clear" w:color="auto" w:fill="auto"/>
            <w:tcMar>
              <w:top w:w="0" w:type="dxa"/>
              <w:left w:w="0" w:type="dxa"/>
              <w:bottom w:w="0" w:type="dxa"/>
              <w:right w:w="0" w:type="dxa"/>
            </w:tcMar>
          </w:tcPr>
          <w:p w14:paraId="4CBEABB7" w14:textId="77777777" w:rsidR="00F85E24" w:rsidRDefault="00F85E24" w:rsidP="001630F7">
            <w:pPr>
              <w:pStyle w:val="Standard"/>
              <w:keepNext/>
              <w:keepLines/>
              <w:snapToGrid w:val="0"/>
            </w:pPr>
          </w:p>
        </w:tc>
        <w:tc>
          <w:tcPr>
            <w:tcW w:w="150" w:type="dxa"/>
            <w:tcBorders>
              <w:right w:val="single" w:sz="8" w:space="0" w:color="000000"/>
            </w:tcBorders>
            <w:shd w:val="clear" w:color="auto" w:fill="auto"/>
            <w:tcMar>
              <w:top w:w="0" w:type="dxa"/>
              <w:left w:w="0" w:type="dxa"/>
              <w:bottom w:w="0" w:type="dxa"/>
              <w:right w:w="0" w:type="dxa"/>
            </w:tcMar>
          </w:tcPr>
          <w:p w14:paraId="49CE76A1" w14:textId="77777777" w:rsidR="00F85E24" w:rsidRDefault="00F85E24" w:rsidP="001630F7">
            <w:pPr>
              <w:pStyle w:val="Standard"/>
              <w:keepNext/>
              <w:keepLines/>
              <w:snapToGrid w:val="0"/>
            </w:pPr>
          </w:p>
        </w:tc>
      </w:tr>
      <w:tr w:rsidR="00F85E24" w14:paraId="5ACFA50A" w14:textId="77777777" w:rsidTr="001630F7">
        <w:trPr>
          <w:trHeight w:hRule="exact" w:val="57"/>
        </w:trPr>
        <w:tc>
          <w:tcPr>
            <w:tcW w:w="9714" w:type="dxa"/>
            <w:gridSpan w:val="55"/>
            <w:tcBorders>
              <w:left w:val="single" w:sz="4" w:space="0" w:color="000000"/>
              <w:right w:val="single" w:sz="8" w:space="0" w:color="000000"/>
            </w:tcBorders>
            <w:shd w:val="clear" w:color="auto" w:fill="auto"/>
            <w:tcMar>
              <w:top w:w="0" w:type="dxa"/>
              <w:left w:w="0" w:type="dxa"/>
              <w:bottom w:w="0" w:type="dxa"/>
              <w:right w:w="0" w:type="dxa"/>
            </w:tcMar>
          </w:tcPr>
          <w:p w14:paraId="5D673100" w14:textId="77777777" w:rsidR="00F85E24" w:rsidRDefault="00F85E24" w:rsidP="001630F7">
            <w:pPr>
              <w:pStyle w:val="Standard"/>
              <w:keepNext/>
              <w:keepLines/>
              <w:snapToGrid w:val="0"/>
            </w:pPr>
          </w:p>
        </w:tc>
      </w:tr>
      <w:tr w:rsidR="00F85E24" w14:paraId="011061F1" w14:textId="77777777" w:rsidTr="001630F7">
        <w:trPr>
          <w:trHeight w:val="340"/>
        </w:trPr>
        <w:tc>
          <w:tcPr>
            <w:tcW w:w="130" w:type="dxa"/>
            <w:tcBorders>
              <w:left w:val="single" w:sz="4" w:space="0" w:color="000000"/>
            </w:tcBorders>
            <w:shd w:val="clear" w:color="auto" w:fill="auto"/>
            <w:tcMar>
              <w:top w:w="55" w:type="dxa"/>
              <w:left w:w="55" w:type="dxa"/>
              <w:bottom w:w="55" w:type="dxa"/>
              <w:right w:w="55" w:type="dxa"/>
            </w:tcMar>
          </w:tcPr>
          <w:p w14:paraId="6AFB5AE1" w14:textId="77777777" w:rsidR="00F85E24" w:rsidRDefault="00F85E24" w:rsidP="001630F7">
            <w:pPr>
              <w:pStyle w:val="Standard"/>
              <w:keepNext/>
              <w:keepLines/>
              <w:snapToGrid w:val="0"/>
            </w:pPr>
          </w:p>
        </w:tc>
        <w:tc>
          <w:tcPr>
            <w:tcW w:w="1776" w:type="dxa"/>
            <w:shd w:val="clear" w:color="auto" w:fill="auto"/>
            <w:tcMar>
              <w:top w:w="55" w:type="dxa"/>
              <w:left w:w="55" w:type="dxa"/>
              <w:bottom w:w="55" w:type="dxa"/>
              <w:right w:w="55" w:type="dxa"/>
            </w:tcMar>
          </w:tcPr>
          <w:p w14:paraId="47DA594E" w14:textId="77777777" w:rsidR="00F85E24" w:rsidRDefault="00F85E24" w:rsidP="001630F7">
            <w:pPr>
              <w:pStyle w:val="Standard"/>
              <w:keepNext/>
              <w:keepLines/>
              <w:snapToGrid w:val="0"/>
            </w:pPr>
            <w:r>
              <w:t>IBAN</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EA0F103"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F4AB43E"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FF17230"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B64FBD"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91DD742" w14:textId="77777777" w:rsidR="00F85E24" w:rsidRDefault="00F85E24" w:rsidP="001630F7">
            <w:pPr>
              <w:pStyle w:val="Standard"/>
              <w:keepNext/>
              <w:keepLines/>
              <w:snapToGrid w:val="0"/>
              <w:rPr>
                <w:szCs w:val="24"/>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8D7D166"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A890867"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61422CC"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D87BB9C"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351ECB"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FEB4AC1" w14:textId="77777777" w:rsidR="00F85E24" w:rsidRDefault="00F85E24" w:rsidP="001630F7">
            <w:pPr>
              <w:pStyle w:val="Standard"/>
              <w:keepNext/>
              <w:keepLines/>
              <w:snapToGrid w:val="0"/>
              <w:rPr>
                <w:szCs w:val="24"/>
              </w:rPr>
            </w:pPr>
          </w:p>
        </w:tc>
        <w:tc>
          <w:tcPr>
            <w:tcW w:w="264"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9FB571"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A007609"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EBD03C6"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44687DE"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0D70753"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40AD0D"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03BCAE0" w14:textId="77777777" w:rsidR="00F85E24" w:rsidRDefault="00F85E24" w:rsidP="001630F7">
            <w:pPr>
              <w:pStyle w:val="Standard"/>
              <w:keepNext/>
              <w:keepLines/>
              <w:snapToGrid w:val="0"/>
              <w:rPr>
                <w:szCs w:val="24"/>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E2D6A8"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951B86E"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F1D4627"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119191E"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E54A4D"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9601A81"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6E598FD"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12AD863"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BC0376"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EDDBA3B"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B3E521B"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E0CC80"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B11F330"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AB441F" w14:textId="77777777" w:rsidR="00F85E24" w:rsidRDefault="00F85E24" w:rsidP="001630F7">
            <w:pPr>
              <w:pStyle w:val="Standard"/>
              <w:keepNext/>
              <w:keepLines/>
              <w:snapToGrid w:val="0"/>
              <w:rPr>
                <w:szCs w:val="24"/>
              </w:rPr>
            </w:pPr>
          </w:p>
        </w:tc>
        <w:tc>
          <w:tcPr>
            <w:tcW w:w="23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761035F" w14:textId="77777777" w:rsidR="00F85E24" w:rsidRDefault="00F85E24" w:rsidP="001630F7">
            <w:pPr>
              <w:pStyle w:val="Standard"/>
              <w:keepNext/>
              <w:keepLines/>
              <w:snapToGrid w:val="0"/>
              <w:rPr>
                <w:szCs w:val="24"/>
              </w:rPr>
            </w:pPr>
          </w:p>
        </w:tc>
        <w:tc>
          <w:tcPr>
            <w:tcW w:w="150" w:type="dxa"/>
            <w:tcBorders>
              <w:left w:val="single" w:sz="2" w:space="0" w:color="000000"/>
              <w:right w:val="single" w:sz="8" w:space="0" w:color="000000"/>
            </w:tcBorders>
            <w:shd w:val="clear" w:color="auto" w:fill="auto"/>
            <w:tcMar>
              <w:top w:w="55" w:type="dxa"/>
              <w:left w:w="55" w:type="dxa"/>
              <w:bottom w:w="55" w:type="dxa"/>
              <w:right w:w="55" w:type="dxa"/>
            </w:tcMar>
          </w:tcPr>
          <w:p w14:paraId="0FCB3080" w14:textId="77777777" w:rsidR="00F85E24" w:rsidRDefault="00F85E24" w:rsidP="001630F7">
            <w:pPr>
              <w:pStyle w:val="Standard"/>
              <w:keepNext/>
              <w:keepLines/>
              <w:snapToGrid w:val="0"/>
              <w:rPr>
                <w:szCs w:val="24"/>
              </w:rPr>
            </w:pPr>
          </w:p>
        </w:tc>
      </w:tr>
      <w:tr w:rsidR="00F85E24" w14:paraId="044696E1" w14:textId="77777777" w:rsidTr="001630F7">
        <w:trPr>
          <w:trHeight w:hRule="exact" w:val="57"/>
        </w:trPr>
        <w:tc>
          <w:tcPr>
            <w:tcW w:w="9714" w:type="dxa"/>
            <w:gridSpan w:val="55"/>
            <w:tcBorders>
              <w:left w:val="single" w:sz="4" w:space="0" w:color="000000"/>
              <w:right w:val="single" w:sz="8" w:space="0" w:color="000000"/>
            </w:tcBorders>
            <w:shd w:val="clear" w:color="auto" w:fill="auto"/>
            <w:tcMar>
              <w:top w:w="0" w:type="dxa"/>
              <w:left w:w="0" w:type="dxa"/>
              <w:bottom w:w="0" w:type="dxa"/>
              <w:right w:w="0" w:type="dxa"/>
            </w:tcMar>
          </w:tcPr>
          <w:p w14:paraId="6C89F9F1" w14:textId="77777777" w:rsidR="00F85E24" w:rsidRDefault="00F85E24" w:rsidP="001630F7">
            <w:pPr>
              <w:pStyle w:val="Standard"/>
              <w:keepNext/>
              <w:keepLines/>
              <w:snapToGrid w:val="0"/>
            </w:pPr>
          </w:p>
        </w:tc>
      </w:tr>
      <w:tr w:rsidR="00F85E24" w14:paraId="10A329A2"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2316EC37" w14:textId="77777777" w:rsidR="00F85E24" w:rsidRDefault="00F85E24" w:rsidP="001630F7">
            <w:pPr>
              <w:pStyle w:val="Standard"/>
              <w:keepNext/>
              <w:keepLines/>
              <w:snapToGrid w:val="0"/>
            </w:pPr>
          </w:p>
        </w:tc>
        <w:tc>
          <w:tcPr>
            <w:tcW w:w="1776" w:type="dxa"/>
            <w:shd w:val="clear" w:color="auto" w:fill="auto"/>
            <w:tcMar>
              <w:top w:w="55" w:type="dxa"/>
              <w:left w:w="55" w:type="dxa"/>
              <w:bottom w:w="55" w:type="dxa"/>
              <w:right w:w="55" w:type="dxa"/>
            </w:tcMar>
          </w:tcPr>
          <w:p w14:paraId="4170AF7B" w14:textId="77777777" w:rsidR="00F85E24" w:rsidRDefault="00F85E24" w:rsidP="001630F7">
            <w:pPr>
              <w:pStyle w:val="Standard"/>
              <w:keepNext/>
              <w:keepLines/>
              <w:snapToGrid w:val="0"/>
            </w:pPr>
            <w:r>
              <w:t xml:space="preserve">BIC (par </w:t>
            </w:r>
            <w:r>
              <w:rPr>
                <w:rStyle w:val="Policepardfaut1"/>
                <w:sz w:val="20"/>
              </w:rPr>
              <w:t>SWIFT</w:t>
            </w: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B08CFB0"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1449C9" w14:textId="77777777" w:rsidR="00F85E24" w:rsidRDefault="00F85E24" w:rsidP="001630F7">
            <w:pPr>
              <w:pStyle w:val="Standard"/>
              <w:keepNext/>
              <w:keepLines/>
              <w:snapToGrid w:val="0"/>
              <w:rPr>
                <w:szCs w:val="24"/>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15F7C5B"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732B52D"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F5D84F1" w14:textId="77777777" w:rsidR="00F85E24" w:rsidRDefault="00F85E24" w:rsidP="001630F7">
            <w:pPr>
              <w:pStyle w:val="Standard"/>
              <w:keepNext/>
              <w:keepLines/>
              <w:snapToGrid w:val="0"/>
              <w:rPr>
                <w:szCs w:val="24"/>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1C20CA8" w14:textId="77777777" w:rsidR="00F85E24" w:rsidRDefault="00F85E24" w:rsidP="001630F7">
            <w:pPr>
              <w:pStyle w:val="Standard"/>
              <w:keepNext/>
              <w:keepLines/>
              <w:snapToGrid w:val="0"/>
              <w:rPr>
                <w:szCs w:val="24"/>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C6C73A8"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79DB9CB" w14:textId="77777777" w:rsidR="00F85E24" w:rsidRDefault="00F85E24" w:rsidP="001630F7">
            <w:pPr>
              <w:pStyle w:val="Standard"/>
              <w:keepNext/>
              <w:keepLines/>
              <w:snapToGrid w:val="0"/>
              <w:rPr>
                <w:szCs w:val="24"/>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8ED5857" w14:textId="77777777" w:rsidR="00F85E24" w:rsidRDefault="00F85E24" w:rsidP="001630F7">
            <w:pPr>
              <w:pStyle w:val="Standard"/>
              <w:keepNext/>
              <w:keepLines/>
              <w:snapToGrid w:val="0"/>
              <w:rPr>
                <w:szCs w:val="24"/>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62F943" w14:textId="77777777" w:rsidR="00F85E24" w:rsidRDefault="00F85E24" w:rsidP="001630F7">
            <w:pPr>
              <w:pStyle w:val="Standard"/>
              <w:keepNext/>
              <w:keepLines/>
              <w:snapToGrid w:val="0"/>
              <w:rPr>
                <w:szCs w:val="24"/>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401829E" w14:textId="77777777" w:rsidR="00F85E24" w:rsidRDefault="00F85E24" w:rsidP="001630F7">
            <w:pPr>
              <w:pStyle w:val="Standard"/>
              <w:keepNext/>
              <w:keepLines/>
              <w:snapToGrid w:val="0"/>
              <w:rPr>
                <w:szCs w:val="24"/>
              </w:rPr>
            </w:pPr>
          </w:p>
        </w:tc>
        <w:tc>
          <w:tcPr>
            <w:tcW w:w="5076" w:type="dxa"/>
            <w:gridSpan w:val="33"/>
            <w:tcBorders>
              <w:left w:val="single" w:sz="2" w:space="0" w:color="000000"/>
            </w:tcBorders>
            <w:shd w:val="clear" w:color="auto" w:fill="F2F2F2"/>
            <w:tcMar>
              <w:top w:w="55" w:type="dxa"/>
              <w:left w:w="55" w:type="dxa"/>
              <w:bottom w:w="55" w:type="dxa"/>
              <w:right w:w="55" w:type="dxa"/>
            </w:tcMar>
          </w:tcPr>
          <w:p w14:paraId="18FCA3DE" w14:textId="77777777" w:rsidR="00F85E24" w:rsidRDefault="00F85E24" w:rsidP="001630F7">
            <w:pPr>
              <w:pStyle w:val="Standard"/>
              <w:keepNext/>
              <w:keepLines/>
              <w:snapToGrid w:val="0"/>
              <w:rPr>
                <w:szCs w:val="24"/>
              </w:rPr>
            </w:pPr>
          </w:p>
        </w:tc>
        <w:tc>
          <w:tcPr>
            <w:tcW w:w="150" w:type="dxa"/>
            <w:tcBorders>
              <w:right w:val="single" w:sz="8" w:space="0" w:color="000000"/>
            </w:tcBorders>
            <w:shd w:val="clear" w:color="auto" w:fill="auto"/>
            <w:tcMar>
              <w:top w:w="55" w:type="dxa"/>
              <w:left w:w="55" w:type="dxa"/>
              <w:bottom w:w="55" w:type="dxa"/>
              <w:right w:w="55" w:type="dxa"/>
            </w:tcMar>
          </w:tcPr>
          <w:p w14:paraId="2F274587" w14:textId="77777777" w:rsidR="00F85E24" w:rsidRPr="00F85E24" w:rsidRDefault="00F85E24" w:rsidP="001630F7">
            <w:pPr>
              <w:pStyle w:val="Standard"/>
              <w:snapToGrid w:val="0"/>
              <w:rPr>
                <w:outline/>
                <w:color w:val="000000"/>
                <w:szCs w:val="24"/>
                <w14:textOutline w14:w="9525" w14:cap="flat" w14:cmpd="sng" w14:algn="ctr">
                  <w14:solidFill>
                    <w14:srgbClr w14:val="000000"/>
                  </w14:solidFill>
                  <w14:prstDash w14:val="solid"/>
                  <w14:round/>
                </w14:textOutline>
                <w14:textFill>
                  <w14:noFill/>
                </w14:textFill>
              </w:rPr>
            </w:pPr>
          </w:p>
        </w:tc>
      </w:tr>
      <w:tr w:rsidR="00F85E24" w14:paraId="026E3AA9" w14:textId="77777777" w:rsidTr="001630F7">
        <w:tc>
          <w:tcPr>
            <w:tcW w:w="130" w:type="dxa"/>
            <w:tcBorders>
              <w:left w:val="single" w:sz="4" w:space="0" w:color="000000"/>
              <w:bottom w:val="single" w:sz="18" w:space="0" w:color="000000"/>
            </w:tcBorders>
            <w:shd w:val="clear" w:color="auto" w:fill="auto"/>
            <w:tcMar>
              <w:top w:w="0" w:type="dxa"/>
              <w:left w:w="0" w:type="dxa"/>
              <w:bottom w:w="0" w:type="dxa"/>
              <w:right w:w="0" w:type="dxa"/>
            </w:tcMar>
          </w:tcPr>
          <w:p w14:paraId="5E80DA4E" w14:textId="77777777" w:rsidR="00F85E24" w:rsidRPr="00F85E24" w:rsidRDefault="00F85E24" w:rsidP="001630F7">
            <w:pPr>
              <w:pStyle w:val="Standard"/>
              <w:keepNext/>
              <w:keepLines/>
              <w:snapToGrid w:val="0"/>
              <w:rPr>
                <w:outline/>
                <w:color w:val="000000"/>
                <w:sz w:val="6"/>
                <w14:textOutline w14:w="9525" w14:cap="flat" w14:cmpd="sng" w14:algn="ctr">
                  <w14:solidFill>
                    <w14:srgbClr w14:val="000000"/>
                  </w14:solidFill>
                  <w14:prstDash w14:val="solid"/>
                  <w14:round/>
                </w14:textOutline>
                <w14:textFill>
                  <w14:noFill/>
                </w14:textFill>
              </w:rPr>
            </w:pPr>
          </w:p>
        </w:tc>
        <w:tc>
          <w:tcPr>
            <w:tcW w:w="9434" w:type="dxa"/>
            <w:gridSpan w:val="53"/>
            <w:tcBorders>
              <w:bottom w:val="single" w:sz="18" w:space="0" w:color="000000"/>
            </w:tcBorders>
            <w:shd w:val="clear" w:color="auto" w:fill="auto"/>
            <w:tcMar>
              <w:top w:w="0" w:type="dxa"/>
              <w:left w:w="0" w:type="dxa"/>
              <w:bottom w:w="0" w:type="dxa"/>
              <w:right w:w="0" w:type="dxa"/>
            </w:tcMar>
          </w:tcPr>
          <w:p w14:paraId="1043D3DB" w14:textId="77777777" w:rsidR="00F85E24" w:rsidRDefault="00F85E24" w:rsidP="001630F7">
            <w:pPr>
              <w:pStyle w:val="Standard"/>
              <w:keepNext/>
              <w:keepLines/>
              <w:snapToGrid w:val="0"/>
              <w:rPr>
                <w:sz w:val="6"/>
              </w:rPr>
            </w:pPr>
          </w:p>
        </w:tc>
        <w:tc>
          <w:tcPr>
            <w:tcW w:w="150" w:type="dxa"/>
            <w:tcBorders>
              <w:bottom w:val="single" w:sz="18" w:space="0" w:color="000000"/>
              <w:right w:val="single" w:sz="8" w:space="0" w:color="000000"/>
            </w:tcBorders>
            <w:shd w:val="clear" w:color="auto" w:fill="auto"/>
            <w:tcMar>
              <w:top w:w="0" w:type="dxa"/>
              <w:left w:w="0" w:type="dxa"/>
              <w:bottom w:w="0" w:type="dxa"/>
              <w:right w:w="0" w:type="dxa"/>
            </w:tcMar>
          </w:tcPr>
          <w:p w14:paraId="15233328" w14:textId="77777777" w:rsidR="00F85E24" w:rsidRDefault="00F85E24" w:rsidP="001630F7">
            <w:pPr>
              <w:pStyle w:val="Standard"/>
              <w:keepNext/>
              <w:keepLines/>
              <w:snapToGrid w:val="0"/>
              <w:rPr>
                <w:sz w:val="6"/>
              </w:rPr>
            </w:pPr>
          </w:p>
        </w:tc>
      </w:tr>
    </w:tbl>
    <w:p w14:paraId="37AB6C21" w14:textId="77777777" w:rsidR="00F85E24" w:rsidRDefault="00F85E24" w:rsidP="00F85E24"/>
    <w:p w14:paraId="69DD46EE" w14:textId="77777777" w:rsidR="00F85E24" w:rsidRDefault="00F85E24" w:rsidP="00F85E24"/>
    <w:p w14:paraId="6A0CC857" w14:textId="77777777" w:rsidR="00F85E24" w:rsidRDefault="00F85E24" w:rsidP="00F85E24"/>
    <w:p w14:paraId="3D0F9F37" w14:textId="77777777" w:rsidR="00F85E24" w:rsidRDefault="00F85E24" w:rsidP="00F85E24"/>
    <w:p w14:paraId="2E98B3F2" w14:textId="77777777" w:rsidR="00F85E24" w:rsidRDefault="00F85E24" w:rsidP="00F85E24"/>
    <w:p w14:paraId="217DFE47" w14:textId="77777777" w:rsidR="00F85E24" w:rsidRDefault="00F85E24" w:rsidP="00F85E24"/>
    <w:p w14:paraId="0F04B9B7" w14:textId="04405931" w:rsidR="00855955" w:rsidRPr="00015A0B" w:rsidRDefault="00855955" w:rsidP="00855955">
      <w:pPr>
        <w:rPr>
          <w:szCs w:val="20"/>
        </w:rPr>
      </w:pPr>
      <w:r w:rsidRPr="00015A0B">
        <w:rPr>
          <w:szCs w:val="20"/>
        </w:rPr>
        <w:t>Toutefois, le maître de l’ouvrage se libérera des sommes dues aux sous-traitants payés directement en en faisant porter les montants au crédit des comptes désignés dans les annexes, les avenants ou les actes spéciaux.</w:t>
      </w:r>
    </w:p>
    <w:p w14:paraId="01D96FE7" w14:textId="0C93A5A1" w:rsidR="00F85E24" w:rsidRPr="00015A0B" w:rsidRDefault="00F85E24" w:rsidP="00F85E24">
      <w:pPr>
        <w:pStyle w:val="Paragraphe"/>
        <w:keepNext/>
        <w:spacing w:before="0"/>
        <w:rPr>
          <w:rFonts w:ascii="Marianne" w:hAnsi="Marianne"/>
          <w:sz w:val="20"/>
        </w:rPr>
      </w:pPr>
      <w:r w:rsidRPr="00015A0B">
        <w:rPr>
          <w:rFonts w:ascii="Marianne" w:hAnsi="Marianne"/>
          <w:sz w:val="20"/>
        </w:rPr>
        <w:t>la répartition de la rémunération pour chacun des membres du groupement solidaire ou conjoint est précisée en annexe 1 du présent AE. Le maître de l’ouvrage se libérera des sommes dues au titre du présent marché en faisant porter le montant au crédit du compte (</w:t>
      </w:r>
      <w:r w:rsidRPr="00015A0B">
        <w:rPr>
          <w:rStyle w:val="Policepardfaut1"/>
          <w:rFonts w:ascii="Marianne" w:hAnsi="Marianne"/>
          <w:bCs/>
          <w:sz w:val="20"/>
        </w:rPr>
        <w:t>joindre un RIB ou RIP</w:t>
      </w:r>
      <w:r w:rsidRPr="00015A0B">
        <w:rPr>
          <w:rFonts w:ascii="Marianne" w:hAnsi="Marianne"/>
          <w:sz w:val="20"/>
        </w:rPr>
        <w:t>)</w:t>
      </w:r>
      <w:r w:rsidRPr="00015A0B">
        <w:rPr>
          <w:rStyle w:val="Policepardfaut1"/>
          <w:rFonts w:ascii="Marianne" w:hAnsi="Marianne"/>
          <w:sz w:val="20"/>
        </w:rPr>
        <w:t>.</w:t>
      </w:r>
    </w:p>
    <w:p w14:paraId="001F5CC8" w14:textId="77777777" w:rsidR="00015A0B" w:rsidRPr="00015A0B" w:rsidRDefault="00015A0B" w:rsidP="00015A0B">
      <w:pPr>
        <w:pStyle w:val="Paragraphe"/>
        <w:spacing w:before="0"/>
        <w:rPr>
          <w:rFonts w:ascii="Marianne" w:hAnsi="Marianne"/>
          <w:sz w:val="20"/>
        </w:rPr>
      </w:pPr>
    </w:p>
    <w:p w14:paraId="4E3710CA" w14:textId="77777777" w:rsidR="00015A0B" w:rsidRPr="00015A0B" w:rsidRDefault="00015A0B" w:rsidP="00015A0B">
      <w:pPr>
        <w:pStyle w:val="Standard"/>
        <w:rPr>
          <w:rFonts w:ascii="Marianne" w:hAnsi="Marianne"/>
          <w:sz w:val="20"/>
        </w:rPr>
      </w:pPr>
    </w:p>
    <w:tbl>
      <w:tblPr>
        <w:tblW w:w="9621" w:type="dxa"/>
        <w:tblInd w:w="-185" w:type="dxa"/>
        <w:tblLayout w:type="fixed"/>
        <w:tblCellMar>
          <w:left w:w="10" w:type="dxa"/>
          <w:right w:w="10" w:type="dxa"/>
        </w:tblCellMar>
        <w:tblLook w:val="04A0" w:firstRow="1" w:lastRow="0" w:firstColumn="1" w:lastColumn="0" w:noHBand="0" w:noVBand="1"/>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015A0B" w:rsidRPr="00015A0B" w14:paraId="1681A94E" w14:textId="77777777" w:rsidTr="001630F7">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318BEEB3" w14:textId="77777777" w:rsidR="00015A0B" w:rsidRPr="00015A0B" w:rsidRDefault="00015A0B" w:rsidP="001630F7">
            <w:pPr>
              <w:pStyle w:val="Standard"/>
              <w:keepNext/>
              <w:keepLines/>
              <w:snapToGrid w:val="0"/>
              <w:rPr>
                <w:rFonts w:ascii="Marianne" w:hAnsi="Marianne"/>
                <w:sz w:val="20"/>
              </w:rPr>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60511EAB" w14:textId="77777777" w:rsidR="00015A0B" w:rsidRPr="00015A0B" w:rsidRDefault="00015A0B" w:rsidP="001630F7">
            <w:pPr>
              <w:pStyle w:val="Standard"/>
              <w:keepNext/>
              <w:keepLines/>
              <w:snapToGrid w:val="0"/>
              <w:jc w:val="center"/>
              <w:rPr>
                <w:rFonts w:ascii="Marianne" w:hAnsi="Marianne"/>
                <w:b/>
                <w:sz w:val="20"/>
              </w:rPr>
            </w:pPr>
            <w:r w:rsidRPr="00015A0B">
              <w:rPr>
                <w:rFonts w:ascii="Marianne" w:hAnsi="Marianne"/>
                <w:b/>
                <w:sz w:val="20"/>
              </w:rPr>
              <w:t>Co-traitant 1 (mandataire)</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3127791" w14:textId="77777777" w:rsidR="00015A0B" w:rsidRPr="00015A0B" w:rsidRDefault="00015A0B" w:rsidP="001630F7">
            <w:pPr>
              <w:pStyle w:val="Standard"/>
              <w:keepNext/>
              <w:keepLines/>
              <w:snapToGrid w:val="0"/>
              <w:rPr>
                <w:rFonts w:ascii="Marianne" w:hAnsi="Marianne"/>
                <w:sz w:val="20"/>
              </w:rPr>
            </w:pPr>
          </w:p>
        </w:tc>
      </w:tr>
      <w:tr w:rsidR="00015A0B" w:rsidRPr="00015A0B" w14:paraId="5BECB7EC" w14:textId="77777777" w:rsidTr="001630F7">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0748CE96"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top w:val="single" w:sz="4" w:space="0" w:color="000000"/>
            </w:tcBorders>
            <w:shd w:val="clear" w:color="auto" w:fill="auto"/>
            <w:tcMar>
              <w:top w:w="0" w:type="dxa"/>
              <w:left w:w="0" w:type="dxa"/>
              <w:bottom w:w="0" w:type="dxa"/>
              <w:right w:w="0" w:type="dxa"/>
            </w:tcMar>
          </w:tcPr>
          <w:p w14:paraId="0F29FB48"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top w:val="single" w:sz="4" w:space="0" w:color="000000"/>
            </w:tcBorders>
            <w:shd w:val="clear" w:color="auto" w:fill="auto"/>
            <w:tcMar>
              <w:top w:w="0" w:type="dxa"/>
              <w:left w:w="0" w:type="dxa"/>
              <w:bottom w:w="0" w:type="dxa"/>
              <w:right w:w="0" w:type="dxa"/>
            </w:tcMar>
          </w:tcPr>
          <w:p w14:paraId="5899A1C4" w14:textId="77777777" w:rsidR="00015A0B" w:rsidRPr="00015A0B" w:rsidRDefault="00015A0B" w:rsidP="001630F7">
            <w:pPr>
              <w:pStyle w:val="Standard"/>
              <w:keepNext/>
              <w:keepLines/>
              <w:snapToGrid w:val="0"/>
              <w:rPr>
                <w:rFonts w:ascii="Marianne" w:hAnsi="Marianne"/>
                <w:sz w:val="20"/>
              </w:rPr>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18DFC747" w14:textId="77777777" w:rsidR="00015A0B" w:rsidRPr="00015A0B" w:rsidRDefault="00015A0B" w:rsidP="001630F7">
            <w:pPr>
              <w:pStyle w:val="Standard"/>
              <w:keepNext/>
              <w:keepLines/>
              <w:snapToGrid w:val="0"/>
              <w:rPr>
                <w:rFonts w:ascii="Marianne" w:hAnsi="Marianne"/>
                <w:sz w:val="20"/>
              </w:rPr>
            </w:pPr>
          </w:p>
        </w:tc>
      </w:tr>
      <w:tr w:rsidR="00015A0B" w:rsidRPr="00015A0B" w14:paraId="49F062D8" w14:textId="77777777" w:rsidTr="001630F7">
        <w:tc>
          <w:tcPr>
            <w:tcW w:w="130" w:type="dxa"/>
            <w:tcBorders>
              <w:left w:val="single" w:sz="4" w:space="0" w:color="000000"/>
            </w:tcBorders>
            <w:shd w:val="clear" w:color="auto" w:fill="auto"/>
            <w:tcMar>
              <w:top w:w="0" w:type="dxa"/>
              <w:left w:w="0" w:type="dxa"/>
              <w:bottom w:w="0" w:type="dxa"/>
              <w:right w:w="0" w:type="dxa"/>
            </w:tcMar>
          </w:tcPr>
          <w:p w14:paraId="2358BD5D"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1E657074"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97D98C"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4081ADAB" w14:textId="77777777" w:rsidR="00015A0B" w:rsidRPr="00015A0B" w:rsidRDefault="00015A0B" w:rsidP="001630F7">
            <w:pPr>
              <w:pStyle w:val="Standard"/>
              <w:keepNext/>
              <w:keepLines/>
              <w:snapToGrid w:val="0"/>
              <w:rPr>
                <w:rFonts w:ascii="Marianne" w:hAnsi="Marianne"/>
                <w:sz w:val="20"/>
              </w:rPr>
            </w:pPr>
          </w:p>
        </w:tc>
      </w:tr>
      <w:tr w:rsidR="00015A0B" w:rsidRPr="00015A0B" w14:paraId="1BA8D2EA"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260CDDA0"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569EFED8"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2CA37565"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15DB5DC4" w14:textId="77777777" w:rsidR="00015A0B" w:rsidRPr="00015A0B" w:rsidRDefault="00015A0B" w:rsidP="001630F7">
            <w:pPr>
              <w:pStyle w:val="Standard"/>
              <w:keepNext/>
              <w:keepLines/>
              <w:snapToGrid w:val="0"/>
              <w:rPr>
                <w:rFonts w:ascii="Marianne" w:hAnsi="Marianne"/>
                <w:sz w:val="20"/>
              </w:rPr>
            </w:pPr>
          </w:p>
        </w:tc>
      </w:tr>
      <w:tr w:rsidR="00015A0B" w:rsidRPr="00015A0B" w14:paraId="618A890A" w14:textId="77777777" w:rsidTr="001630F7">
        <w:tc>
          <w:tcPr>
            <w:tcW w:w="130" w:type="dxa"/>
            <w:tcBorders>
              <w:left w:val="single" w:sz="4" w:space="0" w:color="000000"/>
            </w:tcBorders>
            <w:shd w:val="clear" w:color="auto" w:fill="auto"/>
            <w:tcMar>
              <w:top w:w="0" w:type="dxa"/>
              <w:left w:w="0" w:type="dxa"/>
              <w:bottom w:w="0" w:type="dxa"/>
              <w:right w:w="0" w:type="dxa"/>
            </w:tcMar>
          </w:tcPr>
          <w:p w14:paraId="36B02304"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1E3C1949"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A2CE47"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3AD03B95" w14:textId="77777777" w:rsidR="00015A0B" w:rsidRPr="00015A0B" w:rsidRDefault="00015A0B" w:rsidP="001630F7">
            <w:pPr>
              <w:pStyle w:val="Standard"/>
              <w:keepNext/>
              <w:keepLines/>
              <w:snapToGrid w:val="0"/>
              <w:rPr>
                <w:rFonts w:ascii="Marianne" w:hAnsi="Marianne"/>
                <w:sz w:val="20"/>
              </w:rPr>
            </w:pPr>
          </w:p>
        </w:tc>
      </w:tr>
      <w:tr w:rsidR="00015A0B" w:rsidRPr="00015A0B" w14:paraId="572627C4"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AB8212C"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24DD54FA"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5A11B2F1"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740AA343" w14:textId="77777777" w:rsidR="00015A0B" w:rsidRPr="00015A0B" w:rsidRDefault="00015A0B" w:rsidP="001630F7">
            <w:pPr>
              <w:pStyle w:val="Standard"/>
              <w:keepNext/>
              <w:keepLines/>
              <w:snapToGrid w:val="0"/>
              <w:rPr>
                <w:rFonts w:ascii="Marianne" w:hAnsi="Marianne"/>
                <w:sz w:val="20"/>
              </w:rPr>
            </w:pPr>
          </w:p>
        </w:tc>
      </w:tr>
      <w:tr w:rsidR="00015A0B" w:rsidRPr="00015A0B" w14:paraId="152959F9" w14:textId="77777777" w:rsidTr="001630F7">
        <w:tc>
          <w:tcPr>
            <w:tcW w:w="130" w:type="dxa"/>
            <w:tcBorders>
              <w:left w:val="single" w:sz="4" w:space="0" w:color="000000"/>
            </w:tcBorders>
            <w:shd w:val="clear" w:color="auto" w:fill="auto"/>
            <w:tcMar>
              <w:top w:w="0" w:type="dxa"/>
              <w:left w:w="0" w:type="dxa"/>
              <w:bottom w:w="0" w:type="dxa"/>
              <w:right w:w="0" w:type="dxa"/>
            </w:tcMar>
          </w:tcPr>
          <w:p w14:paraId="6DD06FBA"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705B377E"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6CBF9A"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44FF6743" w14:textId="77777777" w:rsidR="00015A0B" w:rsidRPr="00015A0B" w:rsidRDefault="00015A0B" w:rsidP="001630F7">
            <w:pPr>
              <w:pStyle w:val="Standard"/>
              <w:keepNext/>
              <w:keepLines/>
              <w:snapToGrid w:val="0"/>
              <w:rPr>
                <w:rFonts w:ascii="Marianne" w:hAnsi="Marianne"/>
                <w:sz w:val="20"/>
              </w:rPr>
            </w:pPr>
          </w:p>
        </w:tc>
      </w:tr>
      <w:tr w:rsidR="00015A0B" w:rsidRPr="00015A0B" w14:paraId="71D2F6E0"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6E6D56C2"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73A63E3E"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4BAED4C6"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D257A56" w14:textId="77777777" w:rsidR="00015A0B" w:rsidRPr="00015A0B" w:rsidRDefault="00015A0B" w:rsidP="001630F7">
            <w:pPr>
              <w:pStyle w:val="Standard"/>
              <w:keepNext/>
              <w:keepLines/>
              <w:snapToGrid w:val="0"/>
              <w:rPr>
                <w:rFonts w:ascii="Marianne" w:hAnsi="Marianne"/>
                <w:sz w:val="20"/>
              </w:rPr>
            </w:pPr>
          </w:p>
        </w:tc>
      </w:tr>
      <w:tr w:rsidR="00015A0B" w:rsidRPr="00015A0B" w14:paraId="51BCA008" w14:textId="77777777" w:rsidTr="001630F7">
        <w:tc>
          <w:tcPr>
            <w:tcW w:w="130" w:type="dxa"/>
            <w:tcBorders>
              <w:left w:val="single" w:sz="4" w:space="0" w:color="000000"/>
            </w:tcBorders>
            <w:shd w:val="clear" w:color="auto" w:fill="auto"/>
            <w:tcMar>
              <w:top w:w="0" w:type="dxa"/>
              <w:left w:w="0" w:type="dxa"/>
              <w:bottom w:w="0" w:type="dxa"/>
              <w:right w:w="0" w:type="dxa"/>
            </w:tcMar>
          </w:tcPr>
          <w:p w14:paraId="4555F413"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0D814AC2"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D9D63"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2BBF8B"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603CDD" w14:textId="77777777" w:rsidR="00015A0B" w:rsidRPr="00015A0B" w:rsidRDefault="00015A0B" w:rsidP="001630F7">
            <w:pPr>
              <w:pStyle w:val="Standard"/>
              <w:keepNext/>
              <w:keepLines/>
              <w:snapToGrid w:val="0"/>
              <w:rPr>
                <w:rFonts w:ascii="Marianne" w:hAnsi="Marianne"/>
                <w:sz w:val="20"/>
              </w:rPr>
            </w:pPr>
          </w:p>
        </w:tc>
        <w:tc>
          <w:tcPr>
            <w:tcW w:w="77" w:type="dxa"/>
            <w:tcBorders>
              <w:left w:val="single" w:sz="4" w:space="0" w:color="000000"/>
            </w:tcBorders>
            <w:shd w:val="clear" w:color="auto" w:fill="auto"/>
            <w:tcMar>
              <w:top w:w="0" w:type="dxa"/>
              <w:left w:w="0" w:type="dxa"/>
              <w:bottom w:w="0" w:type="dxa"/>
              <w:right w:w="0" w:type="dxa"/>
            </w:tcMar>
          </w:tcPr>
          <w:p w14:paraId="130BF6C7"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D06F9F2"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FAFA7F6"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0CB4330"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0DD5279"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5B18AC1" w14:textId="77777777" w:rsidR="00015A0B" w:rsidRPr="00015A0B" w:rsidRDefault="00015A0B" w:rsidP="001630F7">
            <w:pPr>
              <w:pStyle w:val="Standard"/>
              <w:keepNext/>
              <w:keepLines/>
              <w:snapToGrid w:val="0"/>
              <w:rPr>
                <w:rFonts w:ascii="Marianne" w:hAnsi="Marianne"/>
                <w:sz w:val="20"/>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24DAB1"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BE68FAA"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7226506" w14:textId="77777777" w:rsidR="00015A0B" w:rsidRPr="00015A0B" w:rsidRDefault="00015A0B" w:rsidP="001630F7">
            <w:pPr>
              <w:pStyle w:val="Standard"/>
              <w:keepNext/>
              <w:keepLines/>
              <w:snapToGrid w:val="0"/>
              <w:rPr>
                <w:rFonts w:ascii="Marianne" w:hAnsi="Marianne"/>
                <w:sz w:val="20"/>
              </w:rPr>
            </w:pPr>
          </w:p>
        </w:tc>
        <w:tc>
          <w:tcPr>
            <w:tcW w:w="1145" w:type="dxa"/>
            <w:gridSpan w:val="8"/>
            <w:tcBorders>
              <w:left w:val="single" w:sz="4" w:space="0" w:color="000000"/>
            </w:tcBorders>
            <w:shd w:val="clear" w:color="auto" w:fill="auto"/>
            <w:tcMar>
              <w:top w:w="0" w:type="dxa"/>
              <w:left w:w="0" w:type="dxa"/>
              <w:bottom w:w="0" w:type="dxa"/>
              <w:right w:w="0" w:type="dxa"/>
            </w:tcMar>
          </w:tcPr>
          <w:p w14:paraId="4D8A38D2"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B2BF7B"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68C0CD" w14:textId="77777777" w:rsidR="00015A0B" w:rsidRPr="00015A0B" w:rsidRDefault="00015A0B" w:rsidP="001630F7">
            <w:pPr>
              <w:pStyle w:val="Standard"/>
              <w:keepNext/>
              <w:keepLines/>
              <w:snapToGrid w:val="0"/>
              <w:rPr>
                <w:rFonts w:ascii="Marianne" w:hAnsi="Marianne"/>
                <w:sz w:val="20"/>
              </w:rPr>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3BB960A0" w14:textId="77777777" w:rsidR="00015A0B" w:rsidRPr="00015A0B" w:rsidRDefault="00015A0B" w:rsidP="001630F7">
            <w:pPr>
              <w:pStyle w:val="Standard"/>
              <w:keepNext/>
              <w:keepLines/>
              <w:snapToGrid w:val="0"/>
              <w:rPr>
                <w:rFonts w:ascii="Marianne" w:hAnsi="Marianne"/>
                <w:sz w:val="20"/>
              </w:rPr>
            </w:pPr>
          </w:p>
        </w:tc>
      </w:tr>
      <w:tr w:rsidR="00015A0B" w:rsidRPr="00015A0B" w14:paraId="6BD86F8F"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C543ECD"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56FA2DE4"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56BF617D"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70BD433" w14:textId="77777777" w:rsidR="00015A0B" w:rsidRPr="00015A0B" w:rsidRDefault="00015A0B" w:rsidP="001630F7">
            <w:pPr>
              <w:pStyle w:val="Standard"/>
              <w:keepNext/>
              <w:keepLines/>
              <w:snapToGrid w:val="0"/>
              <w:rPr>
                <w:rFonts w:ascii="Marianne" w:hAnsi="Marianne"/>
                <w:sz w:val="20"/>
              </w:rPr>
            </w:pPr>
          </w:p>
        </w:tc>
      </w:tr>
      <w:tr w:rsidR="00015A0B" w:rsidRPr="00015A0B" w14:paraId="629D6DE7" w14:textId="77777777" w:rsidTr="001630F7">
        <w:tc>
          <w:tcPr>
            <w:tcW w:w="130" w:type="dxa"/>
            <w:tcBorders>
              <w:left w:val="single" w:sz="4" w:space="0" w:color="000000"/>
            </w:tcBorders>
            <w:shd w:val="clear" w:color="auto" w:fill="auto"/>
            <w:tcMar>
              <w:top w:w="0" w:type="dxa"/>
              <w:left w:w="0" w:type="dxa"/>
              <w:bottom w:w="0" w:type="dxa"/>
              <w:right w:w="0" w:type="dxa"/>
            </w:tcMar>
          </w:tcPr>
          <w:p w14:paraId="693CA247"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562A7C32"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6EB746A"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1DDCFB8"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57664B7"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A029408"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F5AF53" w14:textId="77777777" w:rsidR="00015A0B" w:rsidRPr="00015A0B" w:rsidRDefault="00015A0B" w:rsidP="001630F7">
            <w:pPr>
              <w:pStyle w:val="Standard"/>
              <w:keepNext/>
              <w:keepLines/>
              <w:snapToGrid w:val="0"/>
              <w:rPr>
                <w:rFonts w:ascii="Marianne" w:hAnsi="Marianne"/>
                <w:sz w:val="20"/>
              </w:rPr>
            </w:pPr>
          </w:p>
        </w:tc>
        <w:tc>
          <w:tcPr>
            <w:tcW w:w="1764" w:type="dxa"/>
            <w:gridSpan w:val="14"/>
            <w:tcBorders>
              <w:left w:val="single" w:sz="4" w:space="0" w:color="000000"/>
            </w:tcBorders>
            <w:shd w:val="clear" w:color="auto" w:fill="auto"/>
            <w:tcMar>
              <w:top w:w="0" w:type="dxa"/>
              <w:left w:w="0" w:type="dxa"/>
              <w:bottom w:w="0" w:type="dxa"/>
              <w:right w:w="0" w:type="dxa"/>
            </w:tcMar>
          </w:tcPr>
          <w:p w14:paraId="3F53FABD"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C6FA9B"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88CCE5"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2295D0F"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E3E98E"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83D603" w14:textId="77777777" w:rsidR="00015A0B" w:rsidRPr="00015A0B" w:rsidRDefault="00015A0B" w:rsidP="001630F7">
            <w:pPr>
              <w:pStyle w:val="Standard"/>
              <w:keepNext/>
              <w:keepLines/>
              <w:snapToGrid w:val="0"/>
              <w:rPr>
                <w:rFonts w:ascii="Marianne" w:hAnsi="Marianne"/>
                <w:sz w:val="20"/>
              </w:rPr>
            </w:pPr>
          </w:p>
        </w:tc>
        <w:tc>
          <w:tcPr>
            <w:tcW w:w="1532" w:type="dxa"/>
            <w:gridSpan w:val="9"/>
            <w:tcBorders>
              <w:left w:val="single" w:sz="4" w:space="0" w:color="000000"/>
            </w:tcBorders>
            <w:shd w:val="clear" w:color="auto" w:fill="auto"/>
            <w:tcMar>
              <w:top w:w="0" w:type="dxa"/>
              <w:left w:w="0" w:type="dxa"/>
              <w:bottom w:w="0" w:type="dxa"/>
              <w:right w:w="0" w:type="dxa"/>
            </w:tcMar>
          </w:tcPr>
          <w:p w14:paraId="15B5FA5F"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152DAB8" w14:textId="77777777" w:rsidR="00015A0B" w:rsidRPr="00015A0B" w:rsidRDefault="00015A0B" w:rsidP="001630F7">
            <w:pPr>
              <w:pStyle w:val="Standard"/>
              <w:keepNext/>
              <w:keepLines/>
              <w:snapToGrid w:val="0"/>
              <w:rPr>
                <w:rFonts w:ascii="Marianne" w:hAnsi="Marianne"/>
                <w:sz w:val="20"/>
              </w:rPr>
            </w:pPr>
          </w:p>
        </w:tc>
      </w:tr>
      <w:tr w:rsidR="00015A0B" w:rsidRPr="00015A0B" w14:paraId="304CE0A0"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4C8E2570"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043F1BEC"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041EE53C" w14:textId="77777777" w:rsidR="00015A0B" w:rsidRPr="00015A0B" w:rsidRDefault="00015A0B" w:rsidP="001630F7">
            <w:pPr>
              <w:pStyle w:val="Standard"/>
              <w:keepNext/>
              <w:keepLines/>
              <w:snapToGrid w:val="0"/>
              <w:rPr>
                <w:rFonts w:ascii="Marianne" w:hAnsi="Marianne"/>
                <w:sz w:val="20"/>
              </w:rPr>
            </w:pPr>
          </w:p>
        </w:tc>
      </w:tr>
      <w:tr w:rsidR="00015A0B" w:rsidRPr="00015A0B" w14:paraId="4B3564E2"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10522BF3"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3B6CCA3E"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797728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10B1B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7F17DE"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DC37DB0"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FB97AD6"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9AA62E5"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A0CE78"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C1DC549"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D264662"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66CE4F"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30562B9"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A92BA0"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4FB597D"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9A4EB5F"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6E688FB"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21ED90"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1A361C3"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3EA5561" w14:textId="77777777" w:rsidR="00015A0B" w:rsidRPr="00015A0B" w:rsidRDefault="00015A0B" w:rsidP="001630F7">
            <w:pPr>
              <w:pStyle w:val="Standard"/>
              <w:keepNext/>
              <w:keepLines/>
              <w:snapToGrid w:val="0"/>
              <w:rPr>
                <w:rFonts w:ascii="Marianne" w:hAnsi="Marianne"/>
                <w:sz w:val="20"/>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FDA0E0E"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B5A022E"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7128969"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D2E4DCC"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46B5DF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6013BFB"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66BED5"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8B3E97E" w14:textId="77777777" w:rsidR="00015A0B" w:rsidRPr="00015A0B" w:rsidRDefault="00015A0B" w:rsidP="001630F7">
            <w:pPr>
              <w:pStyle w:val="Standard"/>
              <w:keepNext/>
              <w:keepLines/>
              <w:snapToGrid w:val="0"/>
              <w:rPr>
                <w:rFonts w:ascii="Marianne" w:hAnsi="Marianne"/>
                <w:sz w:val="20"/>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1140D8"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5F16F8B"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A50EF8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E00F0B1"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51EA56B"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BCE205"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037C616"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56B725E3" w14:textId="77777777" w:rsidR="00015A0B" w:rsidRPr="00015A0B" w:rsidRDefault="00015A0B" w:rsidP="001630F7">
            <w:pPr>
              <w:pStyle w:val="Standard"/>
              <w:keepNext/>
              <w:keepLines/>
              <w:snapToGrid w:val="0"/>
              <w:rPr>
                <w:rFonts w:ascii="Marianne" w:hAnsi="Marianne"/>
                <w:sz w:val="20"/>
              </w:rPr>
            </w:pPr>
          </w:p>
        </w:tc>
      </w:tr>
      <w:tr w:rsidR="00015A0B" w:rsidRPr="00015A0B" w14:paraId="4F74B9A6"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5A6C0FC3"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7EA587A0"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2F50F286" w14:textId="77777777" w:rsidR="00015A0B" w:rsidRPr="00015A0B" w:rsidRDefault="00015A0B" w:rsidP="001630F7">
            <w:pPr>
              <w:pStyle w:val="Standard"/>
              <w:keepNext/>
              <w:keepLines/>
              <w:snapToGrid w:val="0"/>
              <w:rPr>
                <w:rFonts w:ascii="Marianne" w:hAnsi="Marianne"/>
                <w:sz w:val="20"/>
              </w:rPr>
            </w:pPr>
          </w:p>
        </w:tc>
      </w:tr>
      <w:tr w:rsidR="00015A0B" w:rsidRPr="00015A0B" w14:paraId="7561192C"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4C02ED45"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27555359"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 xml:space="preserve">BIC (par </w:t>
            </w:r>
            <w:r w:rsidRPr="00015A0B">
              <w:rPr>
                <w:rStyle w:val="Policepardfaut1"/>
                <w:rFonts w:ascii="Marianne" w:hAnsi="Marianne"/>
                <w:sz w:val="20"/>
              </w:rPr>
              <w:t>SWIFT</w:t>
            </w:r>
            <w:r w:rsidRPr="00015A0B">
              <w:rPr>
                <w:rFonts w:ascii="Marianne" w:hAnsi="Marianne"/>
                <w:sz w:val="20"/>
              </w:rP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6B4AA9"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21BFA41"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65C66AF"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1DBFD99"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F9CAF00"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8F2535D"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374F1B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6B19DB"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FCBCEEE"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CE81A2"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55029C0" w14:textId="77777777" w:rsidR="00015A0B" w:rsidRPr="00015A0B" w:rsidRDefault="00015A0B" w:rsidP="001630F7">
            <w:pPr>
              <w:pStyle w:val="Standard"/>
              <w:keepNext/>
              <w:keepLines/>
              <w:snapToGrid w:val="0"/>
              <w:rPr>
                <w:rFonts w:ascii="Marianne" w:hAnsi="Marianne"/>
                <w:sz w:val="20"/>
              </w:rPr>
            </w:pPr>
          </w:p>
        </w:tc>
        <w:tc>
          <w:tcPr>
            <w:tcW w:w="5076" w:type="dxa"/>
            <w:gridSpan w:val="37"/>
            <w:tcBorders>
              <w:left w:val="single" w:sz="2" w:space="0" w:color="000000"/>
            </w:tcBorders>
            <w:shd w:val="clear" w:color="auto" w:fill="auto"/>
            <w:tcMar>
              <w:top w:w="55" w:type="dxa"/>
              <w:left w:w="55" w:type="dxa"/>
              <w:bottom w:w="55" w:type="dxa"/>
              <w:right w:w="55" w:type="dxa"/>
            </w:tcMar>
          </w:tcPr>
          <w:p w14:paraId="0F5E7502"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35BB816E" w14:textId="77777777" w:rsidR="00015A0B" w:rsidRPr="00015A0B" w:rsidRDefault="00015A0B" w:rsidP="001630F7">
            <w:pPr>
              <w:pStyle w:val="Standard"/>
              <w:keepNext/>
              <w:keepLines/>
              <w:snapToGrid w:val="0"/>
              <w:rPr>
                <w:rFonts w:ascii="Marianne" w:hAnsi="Marianne"/>
                <w:sz w:val="20"/>
              </w:rPr>
            </w:pPr>
          </w:p>
        </w:tc>
      </w:tr>
      <w:tr w:rsidR="00015A0B" w:rsidRPr="00015A0B" w14:paraId="455F26C9" w14:textId="77777777" w:rsidTr="001630F7">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290FA060"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bottom w:val="single" w:sz="8" w:space="0" w:color="000000"/>
            </w:tcBorders>
            <w:shd w:val="clear" w:color="auto" w:fill="auto"/>
            <w:tcMar>
              <w:top w:w="0" w:type="dxa"/>
              <w:left w:w="0" w:type="dxa"/>
              <w:bottom w:w="0" w:type="dxa"/>
              <w:right w:w="0" w:type="dxa"/>
            </w:tcMar>
          </w:tcPr>
          <w:p w14:paraId="57885239"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bottom w:val="single" w:sz="8" w:space="0" w:color="000000"/>
            </w:tcBorders>
            <w:shd w:val="clear" w:color="auto" w:fill="auto"/>
            <w:tcMar>
              <w:top w:w="0" w:type="dxa"/>
              <w:left w:w="0" w:type="dxa"/>
              <w:bottom w:w="0" w:type="dxa"/>
              <w:right w:w="0" w:type="dxa"/>
            </w:tcMar>
          </w:tcPr>
          <w:p w14:paraId="23C73C43" w14:textId="77777777" w:rsidR="00015A0B" w:rsidRPr="00015A0B" w:rsidRDefault="00015A0B" w:rsidP="001630F7">
            <w:pPr>
              <w:pStyle w:val="Standard"/>
              <w:keepNext/>
              <w:keepLines/>
              <w:snapToGrid w:val="0"/>
              <w:rPr>
                <w:rFonts w:ascii="Marianne" w:hAnsi="Marianne"/>
                <w:sz w:val="20"/>
              </w:rPr>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2D5F8ADE" w14:textId="77777777" w:rsidR="00015A0B" w:rsidRPr="00015A0B" w:rsidRDefault="00015A0B" w:rsidP="001630F7">
            <w:pPr>
              <w:pStyle w:val="Standard"/>
              <w:keepNext/>
              <w:keepLines/>
              <w:snapToGrid w:val="0"/>
              <w:rPr>
                <w:rFonts w:ascii="Marianne" w:hAnsi="Marianne"/>
                <w:sz w:val="20"/>
              </w:rPr>
            </w:pPr>
          </w:p>
        </w:tc>
      </w:tr>
    </w:tbl>
    <w:p w14:paraId="6E5FD970" w14:textId="77777777" w:rsidR="00015A0B" w:rsidRPr="00015A0B" w:rsidRDefault="00015A0B" w:rsidP="00015A0B">
      <w:pPr>
        <w:pStyle w:val="Standard"/>
        <w:rPr>
          <w:rFonts w:ascii="Marianne" w:hAnsi="Marianne"/>
          <w:sz w:val="20"/>
        </w:rPr>
      </w:pPr>
    </w:p>
    <w:p w14:paraId="6E259785" w14:textId="77777777" w:rsidR="00015A0B" w:rsidRPr="00015A0B" w:rsidRDefault="00015A0B" w:rsidP="00015A0B">
      <w:pPr>
        <w:pStyle w:val="Standard"/>
        <w:rPr>
          <w:rFonts w:ascii="Marianne" w:hAnsi="Marianne"/>
          <w:sz w:val="20"/>
        </w:rPr>
      </w:pPr>
    </w:p>
    <w:p w14:paraId="3332B0A5" w14:textId="77777777" w:rsidR="00015A0B" w:rsidRPr="00015A0B" w:rsidRDefault="00015A0B" w:rsidP="00015A0B">
      <w:pPr>
        <w:pStyle w:val="Standard"/>
        <w:rPr>
          <w:rFonts w:ascii="Marianne" w:hAnsi="Marianne"/>
          <w:sz w:val="20"/>
        </w:rPr>
      </w:pPr>
    </w:p>
    <w:tbl>
      <w:tblPr>
        <w:tblW w:w="9621" w:type="dxa"/>
        <w:tblInd w:w="-185" w:type="dxa"/>
        <w:tblLayout w:type="fixed"/>
        <w:tblCellMar>
          <w:left w:w="10" w:type="dxa"/>
          <w:right w:w="10" w:type="dxa"/>
        </w:tblCellMar>
        <w:tblLook w:val="04A0" w:firstRow="1" w:lastRow="0" w:firstColumn="1" w:lastColumn="0" w:noHBand="0" w:noVBand="1"/>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015A0B" w:rsidRPr="00015A0B" w14:paraId="31B4590D" w14:textId="77777777" w:rsidTr="001630F7">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3AAF7000" w14:textId="77777777" w:rsidR="00015A0B" w:rsidRPr="00015A0B" w:rsidRDefault="00015A0B" w:rsidP="001630F7">
            <w:pPr>
              <w:pStyle w:val="Standard"/>
              <w:keepNext/>
              <w:keepLines/>
              <w:snapToGrid w:val="0"/>
              <w:rPr>
                <w:rFonts w:ascii="Marianne" w:hAnsi="Marianne"/>
                <w:sz w:val="20"/>
              </w:rPr>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77688378" w14:textId="77777777" w:rsidR="00015A0B" w:rsidRPr="00015A0B" w:rsidRDefault="00015A0B" w:rsidP="001630F7">
            <w:pPr>
              <w:pStyle w:val="Standard"/>
              <w:keepNext/>
              <w:keepLines/>
              <w:snapToGrid w:val="0"/>
              <w:jc w:val="center"/>
              <w:rPr>
                <w:rFonts w:ascii="Marianne" w:hAnsi="Marianne"/>
                <w:b/>
                <w:sz w:val="20"/>
              </w:rPr>
            </w:pPr>
            <w:r w:rsidRPr="00015A0B">
              <w:rPr>
                <w:rFonts w:ascii="Marianne" w:hAnsi="Marianne"/>
                <w:b/>
                <w:sz w:val="20"/>
              </w:rPr>
              <w:t>Co-traitant 2</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7F8879C4" w14:textId="77777777" w:rsidR="00015A0B" w:rsidRPr="00015A0B" w:rsidRDefault="00015A0B" w:rsidP="001630F7">
            <w:pPr>
              <w:pStyle w:val="Standard"/>
              <w:keepNext/>
              <w:keepLines/>
              <w:snapToGrid w:val="0"/>
              <w:rPr>
                <w:rFonts w:ascii="Marianne" w:hAnsi="Marianne"/>
                <w:sz w:val="20"/>
              </w:rPr>
            </w:pPr>
          </w:p>
        </w:tc>
      </w:tr>
      <w:tr w:rsidR="00015A0B" w:rsidRPr="00015A0B" w14:paraId="255F84DB" w14:textId="77777777" w:rsidTr="001630F7">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6EC92382"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top w:val="single" w:sz="4" w:space="0" w:color="000000"/>
            </w:tcBorders>
            <w:shd w:val="clear" w:color="auto" w:fill="auto"/>
            <w:tcMar>
              <w:top w:w="0" w:type="dxa"/>
              <w:left w:w="0" w:type="dxa"/>
              <w:bottom w:w="0" w:type="dxa"/>
              <w:right w:w="0" w:type="dxa"/>
            </w:tcMar>
          </w:tcPr>
          <w:p w14:paraId="35641F9F"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top w:val="single" w:sz="4" w:space="0" w:color="000000"/>
            </w:tcBorders>
            <w:shd w:val="clear" w:color="auto" w:fill="auto"/>
            <w:tcMar>
              <w:top w:w="0" w:type="dxa"/>
              <w:left w:w="0" w:type="dxa"/>
              <w:bottom w:w="0" w:type="dxa"/>
              <w:right w:w="0" w:type="dxa"/>
            </w:tcMar>
          </w:tcPr>
          <w:p w14:paraId="5D1DF818" w14:textId="77777777" w:rsidR="00015A0B" w:rsidRPr="00015A0B" w:rsidRDefault="00015A0B" w:rsidP="001630F7">
            <w:pPr>
              <w:pStyle w:val="Standard"/>
              <w:keepNext/>
              <w:keepLines/>
              <w:snapToGrid w:val="0"/>
              <w:rPr>
                <w:rFonts w:ascii="Marianne" w:hAnsi="Marianne"/>
                <w:sz w:val="20"/>
              </w:rPr>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61C388AF" w14:textId="77777777" w:rsidR="00015A0B" w:rsidRPr="00015A0B" w:rsidRDefault="00015A0B" w:rsidP="001630F7">
            <w:pPr>
              <w:pStyle w:val="Standard"/>
              <w:keepNext/>
              <w:keepLines/>
              <w:snapToGrid w:val="0"/>
              <w:rPr>
                <w:rFonts w:ascii="Marianne" w:hAnsi="Marianne"/>
                <w:sz w:val="20"/>
              </w:rPr>
            </w:pPr>
          </w:p>
        </w:tc>
      </w:tr>
      <w:tr w:rsidR="00015A0B" w:rsidRPr="00015A0B" w14:paraId="03C3FC6E" w14:textId="77777777" w:rsidTr="001630F7">
        <w:tc>
          <w:tcPr>
            <w:tcW w:w="130" w:type="dxa"/>
            <w:tcBorders>
              <w:left w:val="single" w:sz="4" w:space="0" w:color="000000"/>
            </w:tcBorders>
            <w:shd w:val="clear" w:color="auto" w:fill="auto"/>
            <w:tcMar>
              <w:top w:w="0" w:type="dxa"/>
              <w:left w:w="0" w:type="dxa"/>
              <w:bottom w:w="0" w:type="dxa"/>
              <w:right w:w="0" w:type="dxa"/>
            </w:tcMar>
          </w:tcPr>
          <w:p w14:paraId="5C7892E2"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18A7D354"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962EE37"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6359B6BA" w14:textId="77777777" w:rsidR="00015A0B" w:rsidRPr="00015A0B" w:rsidRDefault="00015A0B" w:rsidP="001630F7">
            <w:pPr>
              <w:pStyle w:val="Standard"/>
              <w:keepNext/>
              <w:keepLines/>
              <w:snapToGrid w:val="0"/>
              <w:rPr>
                <w:rFonts w:ascii="Marianne" w:hAnsi="Marianne"/>
                <w:sz w:val="20"/>
              </w:rPr>
            </w:pPr>
          </w:p>
        </w:tc>
      </w:tr>
      <w:tr w:rsidR="00015A0B" w:rsidRPr="00015A0B" w14:paraId="739458BB"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0B7A8EF"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70D8894D"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E183CD1"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42E202DB" w14:textId="77777777" w:rsidR="00015A0B" w:rsidRPr="00015A0B" w:rsidRDefault="00015A0B" w:rsidP="001630F7">
            <w:pPr>
              <w:pStyle w:val="Standard"/>
              <w:keepNext/>
              <w:keepLines/>
              <w:snapToGrid w:val="0"/>
              <w:rPr>
                <w:rFonts w:ascii="Marianne" w:hAnsi="Marianne"/>
                <w:sz w:val="20"/>
              </w:rPr>
            </w:pPr>
          </w:p>
        </w:tc>
      </w:tr>
      <w:tr w:rsidR="00015A0B" w:rsidRPr="00015A0B" w14:paraId="6152E172" w14:textId="77777777" w:rsidTr="001630F7">
        <w:tc>
          <w:tcPr>
            <w:tcW w:w="130" w:type="dxa"/>
            <w:tcBorders>
              <w:left w:val="single" w:sz="4" w:space="0" w:color="000000"/>
            </w:tcBorders>
            <w:shd w:val="clear" w:color="auto" w:fill="auto"/>
            <w:tcMar>
              <w:top w:w="0" w:type="dxa"/>
              <w:left w:w="0" w:type="dxa"/>
              <w:bottom w:w="0" w:type="dxa"/>
              <w:right w:w="0" w:type="dxa"/>
            </w:tcMar>
          </w:tcPr>
          <w:p w14:paraId="1D1D0196"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7CD29082"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FED432"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2F1F5D81" w14:textId="77777777" w:rsidR="00015A0B" w:rsidRPr="00015A0B" w:rsidRDefault="00015A0B" w:rsidP="001630F7">
            <w:pPr>
              <w:pStyle w:val="Standard"/>
              <w:keepNext/>
              <w:keepLines/>
              <w:snapToGrid w:val="0"/>
              <w:rPr>
                <w:rFonts w:ascii="Marianne" w:hAnsi="Marianne"/>
                <w:sz w:val="20"/>
              </w:rPr>
            </w:pPr>
          </w:p>
        </w:tc>
      </w:tr>
      <w:tr w:rsidR="00015A0B" w:rsidRPr="00015A0B" w14:paraId="76C7D76E"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439FCC79"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647413AC"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5423A5E5"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76A0180E" w14:textId="77777777" w:rsidR="00015A0B" w:rsidRPr="00015A0B" w:rsidRDefault="00015A0B" w:rsidP="001630F7">
            <w:pPr>
              <w:pStyle w:val="Standard"/>
              <w:keepNext/>
              <w:keepLines/>
              <w:snapToGrid w:val="0"/>
              <w:rPr>
                <w:rFonts w:ascii="Marianne" w:hAnsi="Marianne"/>
                <w:sz w:val="20"/>
              </w:rPr>
            </w:pPr>
          </w:p>
        </w:tc>
      </w:tr>
      <w:tr w:rsidR="00015A0B" w:rsidRPr="00015A0B" w14:paraId="454C0E4E" w14:textId="77777777" w:rsidTr="001630F7">
        <w:tc>
          <w:tcPr>
            <w:tcW w:w="130" w:type="dxa"/>
            <w:tcBorders>
              <w:left w:val="single" w:sz="4" w:space="0" w:color="000000"/>
            </w:tcBorders>
            <w:shd w:val="clear" w:color="auto" w:fill="auto"/>
            <w:tcMar>
              <w:top w:w="0" w:type="dxa"/>
              <w:left w:w="0" w:type="dxa"/>
              <w:bottom w:w="0" w:type="dxa"/>
              <w:right w:w="0" w:type="dxa"/>
            </w:tcMar>
          </w:tcPr>
          <w:p w14:paraId="6BA08B06"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09024CF6"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84F1C82"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4E058855" w14:textId="77777777" w:rsidR="00015A0B" w:rsidRPr="00015A0B" w:rsidRDefault="00015A0B" w:rsidP="001630F7">
            <w:pPr>
              <w:pStyle w:val="Standard"/>
              <w:keepNext/>
              <w:keepLines/>
              <w:snapToGrid w:val="0"/>
              <w:rPr>
                <w:rFonts w:ascii="Marianne" w:hAnsi="Marianne"/>
                <w:sz w:val="20"/>
              </w:rPr>
            </w:pPr>
          </w:p>
        </w:tc>
      </w:tr>
      <w:tr w:rsidR="00015A0B" w:rsidRPr="00015A0B" w14:paraId="7FEC41E2"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1CD8F9E"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160B6C9A"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4F521F5E"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1C8A47AC" w14:textId="77777777" w:rsidR="00015A0B" w:rsidRPr="00015A0B" w:rsidRDefault="00015A0B" w:rsidP="001630F7">
            <w:pPr>
              <w:pStyle w:val="Standard"/>
              <w:keepNext/>
              <w:keepLines/>
              <w:snapToGrid w:val="0"/>
              <w:rPr>
                <w:rFonts w:ascii="Marianne" w:hAnsi="Marianne"/>
                <w:sz w:val="20"/>
              </w:rPr>
            </w:pPr>
          </w:p>
        </w:tc>
      </w:tr>
      <w:tr w:rsidR="00015A0B" w:rsidRPr="00015A0B" w14:paraId="4C68E384" w14:textId="77777777" w:rsidTr="001630F7">
        <w:tc>
          <w:tcPr>
            <w:tcW w:w="130" w:type="dxa"/>
            <w:tcBorders>
              <w:left w:val="single" w:sz="4" w:space="0" w:color="000000"/>
            </w:tcBorders>
            <w:shd w:val="clear" w:color="auto" w:fill="auto"/>
            <w:tcMar>
              <w:top w:w="0" w:type="dxa"/>
              <w:left w:w="0" w:type="dxa"/>
              <w:bottom w:w="0" w:type="dxa"/>
              <w:right w:w="0" w:type="dxa"/>
            </w:tcMar>
          </w:tcPr>
          <w:p w14:paraId="25A88858"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4D835A94"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336CBF6"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83B814C"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DC0DCA" w14:textId="77777777" w:rsidR="00015A0B" w:rsidRPr="00015A0B" w:rsidRDefault="00015A0B" w:rsidP="001630F7">
            <w:pPr>
              <w:pStyle w:val="Standard"/>
              <w:keepNext/>
              <w:keepLines/>
              <w:snapToGrid w:val="0"/>
              <w:rPr>
                <w:rFonts w:ascii="Marianne" w:hAnsi="Marianne"/>
                <w:sz w:val="20"/>
              </w:rPr>
            </w:pPr>
          </w:p>
        </w:tc>
        <w:tc>
          <w:tcPr>
            <w:tcW w:w="77" w:type="dxa"/>
            <w:tcBorders>
              <w:left w:val="single" w:sz="4" w:space="0" w:color="000000"/>
            </w:tcBorders>
            <w:shd w:val="clear" w:color="auto" w:fill="auto"/>
            <w:tcMar>
              <w:top w:w="0" w:type="dxa"/>
              <w:left w:w="0" w:type="dxa"/>
              <w:bottom w:w="0" w:type="dxa"/>
              <w:right w:w="0" w:type="dxa"/>
            </w:tcMar>
          </w:tcPr>
          <w:p w14:paraId="4E09B54E"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57D50A5"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8BA595"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F5BFE39"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734BA48"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CDB3372" w14:textId="77777777" w:rsidR="00015A0B" w:rsidRPr="00015A0B" w:rsidRDefault="00015A0B" w:rsidP="001630F7">
            <w:pPr>
              <w:pStyle w:val="Standard"/>
              <w:keepNext/>
              <w:keepLines/>
              <w:snapToGrid w:val="0"/>
              <w:rPr>
                <w:rFonts w:ascii="Marianne" w:hAnsi="Marianne"/>
                <w:sz w:val="20"/>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0518DB6"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B624CE"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DAEDAB1" w14:textId="77777777" w:rsidR="00015A0B" w:rsidRPr="00015A0B" w:rsidRDefault="00015A0B" w:rsidP="001630F7">
            <w:pPr>
              <w:pStyle w:val="Standard"/>
              <w:keepNext/>
              <w:keepLines/>
              <w:snapToGrid w:val="0"/>
              <w:rPr>
                <w:rFonts w:ascii="Marianne" w:hAnsi="Marianne"/>
                <w:sz w:val="20"/>
              </w:rPr>
            </w:pPr>
          </w:p>
        </w:tc>
        <w:tc>
          <w:tcPr>
            <w:tcW w:w="1145" w:type="dxa"/>
            <w:gridSpan w:val="8"/>
            <w:tcBorders>
              <w:left w:val="single" w:sz="4" w:space="0" w:color="000000"/>
            </w:tcBorders>
            <w:shd w:val="clear" w:color="auto" w:fill="auto"/>
            <w:tcMar>
              <w:top w:w="0" w:type="dxa"/>
              <w:left w:w="0" w:type="dxa"/>
              <w:bottom w:w="0" w:type="dxa"/>
              <w:right w:w="0" w:type="dxa"/>
            </w:tcMar>
          </w:tcPr>
          <w:p w14:paraId="080870BA"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D93A6E"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6A363E8" w14:textId="77777777" w:rsidR="00015A0B" w:rsidRPr="00015A0B" w:rsidRDefault="00015A0B" w:rsidP="001630F7">
            <w:pPr>
              <w:pStyle w:val="Standard"/>
              <w:keepNext/>
              <w:keepLines/>
              <w:snapToGrid w:val="0"/>
              <w:rPr>
                <w:rFonts w:ascii="Marianne" w:hAnsi="Marianne"/>
                <w:sz w:val="20"/>
              </w:rPr>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153C7BDF" w14:textId="77777777" w:rsidR="00015A0B" w:rsidRPr="00015A0B" w:rsidRDefault="00015A0B" w:rsidP="001630F7">
            <w:pPr>
              <w:pStyle w:val="Standard"/>
              <w:keepNext/>
              <w:keepLines/>
              <w:snapToGrid w:val="0"/>
              <w:rPr>
                <w:rFonts w:ascii="Marianne" w:hAnsi="Marianne"/>
                <w:sz w:val="20"/>
              </w:rPr>
            </w:pPr>
          </w:p>
        </w:tc>
      </w:tr>
      <w:tr w:rsidR="00015A0B" w:rsidRPr="00015A0B" w14:paraId="0CF73E1D"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6EED200F"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19F3C8E0"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86E02BB"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6F6B931A" w14:textId="77777777" w:rsidR="00015A0B" w:rsidRPr="00015A0B" w:rsidRDefault="00015A0B" w:rsidP="001630F7">
            <w:pPr>
              <w:pStyle w:val="Standard"/>
              <w:keepNext/>
              <w:keepLines/>
              <w:snapToGrid w:val="0"/>
              <w:rPr>
                <w:rFonts w:ascii="Marianne" w:hAnsi="Marianne"/>
                <w:sz w:val="20"/>
              </w:rPr>
            </w:pPr>
          </w:p>
        </w:tc>
      </w:tr>
      <w:tr w:rsidR="00015A0B" w:rsidRPr="00015A0B" w14:paraId="249B4D1E" w14:textId="77777777" w:rsidTr="001630F7">
        <w:tc>
          <w:tcPr>
            <w:tcW w:w="130" w:type="dxa"/>
            <w:tcBorders>
              <w:left w:val="single" w:sz="4" w:space="0" w:color="000000"/>
            </w:tcBorders>
            <w:shd w:val="clear" w:color="auto" w:fill="auto"/>
            <w:tcMar>
              <w:top w:w="0" w:type="dxa"/>
              <w:left w:w="0" w:type="dxa"/>
              <w:bottom w:w="0" w:type="dxa"/>
              <w:right w:w="0" w:type="dxa"/>
            </w:tcMar>
          </w:tcPr>
          <w:p w14:paraId="0416A725"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7416EA4A"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E270D66"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39C6EA"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290D613"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9717349"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060B64C" w14:textId="77777777" w:rsidR="00015A0B" w:rsidRPr="00015A0B" w:rsidRDefault="00015A0B" w:rsidP="001630F7">
            <w:pPr>
              <w:pStyle w:val="Standard"/>
              <w:keepNext/>
              <w:keepLines/>
              <w:snapToGrid w:val="0"/>
              <w:rPr>
                <w:rFonts w:ascii="Marianne" w:hAnsi="Marianne"/>
                <w:sz w:val="20"/>
              </w:rPr>
            </w:pPr>
          </w:p>
        </w:tc>
        <w:tc>
          <w:tcPr>
            <w:tcW w:w="1764" w:type="dxa"/>
            <w:gridSpan w:val="14"/>
            <w:tcBorders>
              <w:left w:val="single" w:sz="4" w:space="0" w:color="000000"/>
            </w:tcBorders>
            <w:shd w:val="clear" w:color="auto" w:fill="auto"/>
            <w:tcMar>
              <w:top w:w="0" w:type="dxa"/>
              <w:left w:w="0" w:type="dxa"/>
              <w:bottom w:w="0" w:type="dxa"/>
              <w:right w:w="0" w:type="dxa"/>
            </w:tcMar>
          </w:tcPr>
          <w:p w14:paraId="593E6856"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A358634"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26A665D"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6E5BFB9"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6F8F00D"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71E1D61" w14:textId="77777777" w:rsidR="00015A0B" w:rsidRPr="00015A0B" w:rsidRDefault="00015A0B" w:rsidP="001630F7">
            <w:pPr>
              <w:pStyle w:val="Standard"/>
              <w:keepNext/>
              <w:keepLines/>
              <w:snapToGrid w:val="0"/>
              <w:rPr>
                <w:rFonts w:ascii="Marianne" w:hAnsi="Marianne"/>
                <w:sz w:val="20"/>
              </w:rPr>
            </w:pPr>
          </w:p>
        </w:tc>
        <w:tc>
          <w:tcPr>
            <w:tcW w:w="1532" w:type="dxa"/>
            <w:gridSpan w:val="9"/>
            <w:tcBorders>
              <w:left w:val="single" w:sz="4" w:space="0" w:color="000000"/>
            </w:tcBorders>
            <w:shd w:val="clear" w:color="auto" w:fill="auto"/>
            <w:tcMar>
              <w:top w:w="0" w:type="dxa"/>
              <w:left w:w="0" w:type="dxa"/>
              <w:bottom w:w="0" w:type="dxa"/>
              <w:right w:w="0" w:type="dxa"/>
            </w:tcMar>
          </w:tcPr>
          <w:p w14:paraId="6959F96A"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3BC235EB" w14:textId="77777777" w:rsidR="00015A0B" w:rsidRPr="00015A0B" w:rsidRDefault="00015A0B" w:rsidP="001630F7">
            <w:pPr>
              <w:pStyle w:val="Standard"/>
              <w:keepNext/>
              <w:keepLines/>
              <w:snapToGrid w:val="0"/>
              <w:rPr>
                <w:rFonts w:ascii="Marianne" w:hAnsi="Marianne"/>
                <w:sz w:val="20"/>
              </w:rPr>
            </w:pPr>
          </w:p>
        </w:tc>
      </w:tr>
      <w:tr w:rsidR="00015A0B" w:rsidRPr="00015A0B" w14:paraId="303FD190"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74EA3C15"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590FD6B5"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4FACB8F1" w14:textId="77777777" w:rsidR="00015A0B" w:rsidRPr="00015A0B" w:rsidRDefault="00015A0B" w:rsidP="001630F7">
            <w:pPr>
              <w:pStyle w:val="Standard"/>
              <w:keepNext/>
              <w:keepLines/>
              <w:snapToGrid w:val="0"/>
              <w:rPr>
                <w:rFonts w:ascii="Marianne" w:hAnsi="Marianne"/>
                <w:sz w:val="20"/>
              </w:rPr>
            </w:pPr>
          </w:p>
        </w:tc>
      </w:tr>
      <w:tr w:rsidR="00015A0B" w:rsidRPr="00015A0B" w14:paraId="37038964"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1B575D41"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01A13539"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0837E70"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F96410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4A045E"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C9689C1"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62F717A"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5213048"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54627A1"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F6B0D80"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8F1C251"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DB85699"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DEF5C2"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B870CEF"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7081787"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C7B3C5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EC65BBF"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ABAAA8C"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62D6F97"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81EA636" w14:textId="77777777" w:rsidR="00015A0B" w:rsidRPr="00015A0B" w:rsidRDefault="00015A0B" w:rsidP="001630F7">
            <w:pPr>
              <w:pStyle w:val="Standard"/>
              <w:keepNext/>
              <w:keepLines/>
              <w:snapToGrid w:val="0"/>
              <w:rPr>
                <w:rFonts w:ascii="Marianne" w:hAnsi="Marianne"/>
                <w:sz w:val="20"/>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ADB1B7D"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BA7B40"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717355E"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673F5F"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3F712D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89A1765"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A80695D"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B56EF4D" w14:textId="77777777" w:rsidR="00015A0B" w:rsidRPr="00015A0B" w:rsidRDefault="00015A0B" w:rsidP="001630F7">
            <w:pPr>
              <w:pStyle w:val="Standard"/>
              <w:keepNext/>
              <w:keepLines/>
              <w:snapToGrid w:val="0"/>
              <w:rPr>
                <w:rFonts w:ascii="Marianne" w:hAnsi="Marianne"/>
                <w:sz w:val="20"/>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2720A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51BC185"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4DBB6B4"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BFCD162"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CF98D12"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A5B7A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C83E395"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3ABE710B" w14:textId="77777777" w:rsidR="00015A0B" w:rsidRPr="00015A0B" w:rsidRDefault="00015A0B" w:rsidP="001630F7">
            <w:pPr>
              <w:pStyle w:val="Standard"/>
              <w:keepNext/>
              <w:keepLines/>
              <w:snapToGrid w:val="0"/>
              <w:rPr>
                <w:rFonts w:ascii="Marianne" w:hAnsi="Marianne"/>
                <w:sz w:val="20"/>
              </w:rPr>
            </w:pPr>
          </w:p>
        </w:tc>
      </w:tr>
      <w:tr w:rsidR="00015A0B" w:rsidRPr="00015A0B" w14:paraId="5CBDB06F"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1DBA855E"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179B17EE"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33F1C274" w14:textId="77777777" w:rsidR="00015A0B" w:rsidRPr="00015A0B" w:rsidRDefault="00015A0B" w:rsidP="001630F7">
            <w:pPr>
              <w:pStyle w:val="Standard"/>
              <w:keepNext/>
              <w:keepLines/>
              <w:snapToGrid w:val="0"/>
              <w:rPr>
                <w:rFonts w:ascii="Marianne" w:hAnsi="Marianne"/>
                <w:sz w:val="20"/>
              </w:rPr>
            </w:pPr>
          </w:p>
        </w:tc>
      </w:tr>
      <w:tr w:rsidR="00015A0B" w:rsidRPr="00015A0B" w14:paraId="11736CA9"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7426796C"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030D220B"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 xml:space="preserve">BIC (par </w:t>
            </w:r>
            <w:r w:rsidRPr="00015A0B">
              <w:rPr>
                <w:rStyle w:val="Policepardfaut1"/>
                <w:rFonts w:ascii="Marianne" w:hAnsi="Marianne"/>
                <w:sz w:val="20"/>
              </w:rPr>
              <w:t>SWIFT</w:t>
            </w:r>
            <w:r w:rsidRPr="00015A0B">
              <w:rPr>
                <w:rFonts w:ascii="Marianne" w:hAnsi="Marianne"/>
                <w:sz w:val="20"/>
              </w:rP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9DFB293"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5D27C30"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F2EC3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05BFAD3"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3B26790"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E3BE345"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A8A8D61"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05EAEBC"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B623CBD"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2C0DB5A"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BABEA7B" w14:textId="77777777" w:rsidR="00015A0B" w:rsidRPr="00015A0B" w:rsidRDefault="00015A0B" w:rsidP="001630F7">
            <w:pPr>
              <w:pStyle w:val="Standard"/>
              <w:keepNext/>
              <w:keepLines/>
              <w:snapToGrid w:val="0"/>
              <w:rPr>
                <w:rFonts w:ascii="Marianne" w:hAnsi="Marianne"/>
                <w:sz w:val="20"/>
              </w:rPr>
            </w:pPr>
          </w:p>
        </w:tc>
        <w:tc>
          <w:tcPr>
            <w:tcW w:w="5076" w:type="dxa"/>
            <w:gridSpan w:val="37"/>
            <w:tcBorders>
              <w:left w:val="single" w:sz="2" w:space="0" w:color="000000"/>
            </w:tcBorders>
            <w:shd w:val="clear" w:color="auto" w:fill="auto"/>
            <w:tcMar>
              <w:top w:w="55" w:type="dxa"/>
              <w:left w:w="55" w:type="dxa"/>
              <w:bottom w:w="55" w:type="dxa"/>
              <w:right w:w="55" w:type="dxa"/>
            </w:tcMar>
          </w:tcPr>
          <w:p w14:paraId="1D4F41E9"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04A0373A" w14:textId="77777777" w:rsidR="00015A0B" w:rsidRPr="00015A0B" w:rsidRDefault="00015A0B" w:rsidP="001630F7">
            <w:pPr>
              <w:pStyle w:val="Standard"/>
              <w:keepNext/>
              <w:keepLines/>
              <w:snapToGrid w:val="0"/>
              <w:rPr>
                <w:rFonts w:ascii="Marianne" w:hAnsi="Marianne"/>
                <w:sz w:val="20"/>
              </w:rPr>
            </w:pPr>
          </w:p>
        </w:tc>
      </w:tr>
      <w:tr w:rsidR="00015A0B" w:rsidRPr="00015A0B" w14:paraId="3A65F63E" w14:textId="77777777" w:rsidTr="001630F7">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141C58E7"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bottom w:val="single" w:sz="8" w:space="0" w:color="000000"/>
            </w:tcBorders>
            <w:shd w:val="clear" w:color="auto" w:fill="auto"/>
            <w:tcMar>
              <w:top w:w="0" w:type="dxa"/>
              <w:left w:w="0" w:type="dxa"/>
              <w:bottom w:w="0" w:type="dxa"/>
              <w:right w:w="0" w:type="dxa"/>
            </w:tcMar>
          </w:tcPr>
          <w:p w14:paraId="1E8B50AA"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bottom w:val="single" w:sz="8" w:space="0" w:color="000000"/>
            </w:tcBorders>
            <w:shd w:val="clear" w:color="auto" w:fill="auto"/>
            <w:tcMar>
              <w:top w:w="0" w:type="dxa"/>
              <w:left w:w="0" w:type="dxa"/>
              <w:bottom w:w="0" w:type="dxa"/>
              <w:right w:w="0" w:type="dxa"/>
            </w:tcMar>
          </w:tcPr>
          <w:p w14:paraId="61A24CD1" w14:textId="77777777" w:rsidR="00015A0B" w:rsidRPr="00015A0B" w:rsidRDefault="00015A0B" w:rsidP="001630F7">
            <w:pPr>
              <w:pStyle w:val="Standard"/>
              <w:keepNext/>
              <w:keepLines/>
              <w:snapToGrid w:val="0"/>
              <w:rPr>
                <w:rFonts w:ascii="Marianne" w:hAnsi="Marianne"/>
                <w:sz w:val="20"/>
              </w:rPr>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2A69DD92" w14:textId="77777777" w:rsidR="00015A0B" w:rsidRPr="00015A0B" w:rsidRDefault="00015A0B" w:rsidP="001630F7">
            <w:pPr>
              <w:pStyle w:val="Standard"/>
              <w:keepNext/>
              <w:keepLines/>
              <w:snapToGrid w:val="0"/>
              <w:rPr>
                <w:rFonts w:ascii="Marianne" w:hAnsi="Marianne"/>
                <w:sz w:val="20"/>
              </w:rPr>
            </w:pPr>
          </w:p>
        </w:tc>
      </w:tr>
    </w:tbl>
    <w:p w14:paraId="74A477F2" w14:textId="77777777" w:rsidR="00015A0B" w:rsidRPr="00015A0B" w:rsidRDefault="00015A0B" w:rsidP="00015A0B">
      <w:pPr>
        <w:pStyle w:val="Standard"/>
        <w:rPr>
          <w:rFonts w:ascii="Marianne" w:hAnsi="Marianne"/>
          <w:sz w:val="20"/>
        </w:rPr>
      </w:pPr>
    </w:p>
    <w:tbl>
      <w:tblPr>
        <w:tblW w:w="9621" w:type="dxa"/>
        <w:tblInd w:w="-185" w:type="dxa"/>
        <w:tblLayout w:type="fixed"/>
        <w:tblCellMar>
          <w:left w:w="10" w:type="dxa"/>
          <w:right w:w="10" w:type="dxa"/>
        </w:tblCellMar>
        <w:tblLook w:val="04A0" w:firstRow="1" w:lastRow="0" w:firstColumn="1" w:lastColumn="0" w:noHBand="0" w:noVBand="1"/>
      </w:tblPr>
      <w:tblGrid>
        <w:gridCol w:w="130"/>
        <w:gridCol w:w="1669"/>
        <w:gridCol w:w="215"/>
        <w:gridCol w:w="186"/>
        <w:gridCol w:w="46"/>
        <w:gridCol w:w="217"/>
        <w:gridCol w:w="155"/>
        <w:gridCol w:w="77"/>
        <w:gridCol w:w="217"/>
        <w:gridCol w:w="139"/>
        <w:gridCol w:w="77"/>
        <w:gridCol w:w="47"/>
        <w:gridCol w:w="216"/>
        <w:gridCol w:w="109"/>
        <w:gridCol w:w="77"/>
        <w:gridCol w:w="77"/>
        <w:gridCol w:w="217"/>
        <w:gridCol w:w="77"/>
        <w:gridCol w:w="78"/>
        <w:gridCol w:w="108"/>
        <w:gridCol w:w="77"/>
        <w:gridCol w:w="155"/>
        <w:gridCol w:w="109"/>
        <w:gridCol w:w="46"/>
        <w:gridCol w:w="108"/>
        <w:gridCol w:w="217"/>
        <w:gridCol w:w="77"/>
        <w:gridCol w:w="155"/>
        <w:gridCol w:w="217"/>
        <w:gridCol w:w="62"/>
        <w:gridCol w:w="170"/>
        <w:gridCol w:w="185"/>
        <w:gridCol w:w="62"/>
        <w:gridCol w:w="217"/>
        <w:gridCol w:w="139"/>
        <w:gridCol w:w="78"/>
        <w:gridCol w:w="31"/>
        <w:gridCol w:w="216"/>
        <w:gridCol w:w="124"/>
        <w:gridCol w:w="77"/>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79"/>
      </w:tblGrid>
      <w:tr w:rsidR="00015A0B" w:rsidRPr="00015A0B" w14:paraId="1227A13A" w14:textId="77777777" w:rsidTr="001630F7">
        <w:tc>
          <w:tcPr>
            <w:tcW w:w="130" w:type="dxa"/>
            <w:tcBorders>
              <w:top w:val="single" w:sz="4" w:space="0" w:color="000000"/>
              <w:left w:val="single" w:sz="4" w:space="0" w:color="000000"/>
              <w:bottom w:val="single" w:sz="4" w:space="0" w:color="000000"/>
            </w:tcBorders>
            <w:shd w:val="clear" w:color="auto" w:fill="BFBFBF"/>
            <w:tcMar>
              <w:top w:w="0" w:type="dxa"/>
              <w:left w:w="0" w:type="dxa"/>
              <w:bottom w:w="0" w:type="dxa"/>
              <w:right w:w="0" w:type="dxa"/>
            </w:tcMar>
          </w:tcPr>
          <w:p w14:paraId="649A6D6E" w14:textId="77777777" w:rsidR="00015A0B" w:rsidRPr="00015A0B" w:rsidRDefault="00015A0B" w:rsidP="001630F7">
            <w:pPr>
              <w:pStyle w:val="Standard"/>
              <w:keepNext/>
              <w:keepLines/>
              <w:snapToGrid w:val="0"/>
              <w:rPr>
                <w:rFonts w:ascii="Marianne" w:hAnsi="Marianne"/>
                <w:sz w:val="20"/>
              </w:rPr>
            </w:pPr>
          </w:p>
        </w:tc>
        <w:tc>
          <w:tcPr>
            <w:tcW w:w="9312" w:type="dxa"/>
            <w:gridSpan w:val="58"/>
            <w:tcBorders>
              <w:top w:val="single" w:sz="4" w:space="0" w:color="000000"/>
              <w:bottom w:val="single" w:sz="4" w:space="0" w:color="000000"/>
            </w:tcBorders>
            <w:shd w:val="clear" w:color="auto" w:fill="BFBFBF"/>
            <w:tcMar>
              <w:top w:w="0" w:type="dxa"/>
              <w:left w:w="0" w:type="dxa"/>
              <w:bottom w:w="0" w:type="dxa"/>
              <w:right w:w="0" w:type="dxa"/>
            </w:tcMar>
          </w:tcPr>
          <w:p w14:paraId="1365122B" w14:textId="77777777" w:rsidR="00015A0B" w:rsidRPr="00015A0B" w:rsidRDefault="00015A0B" w:rsidP="001630F7">
            <w:pPr>
              <w:pStyle w:val="Standard"/>
              <w:keepNext/>
              <w:keepLines/>
              <w:snapToGrid w:val="0"/>
              <w:jc w:val="center"/>
              <w:rPr>
                <w:rFonts w:ascii="Marianne" w:hAnsi="Marianne"/>
                <w:b/>
                <w:sz w:val="20"/>
              </w:rPr>
            </w:pPr>
            <w:r w:rsidRPr="00015A0B">
              <w:rPr>
                <w:rFonts w:ascii="Marianne" w:hAnsi="Marianne"/>
                <w:b/>
                <w:sz w:val="20"/>
              </w:rPr>
              <w:t>Co-traitant 3</w:t>
            </w:r>
          </w:p>
        </w:tc>
        <w:tc>
          <w:tcPr>
            <w:tcW w:w="179" w:type="dxa"/>
            <w:tcBorders>
              <w:top w:val="single" w:sz="4" w:space="0" w:color="000000"/>
              <w:bottom w:val="single" w:sz="4" w:space="0" w:color="000000"/>
              <w:right w:val="single" w:sz="8" w:space="0" w:color="000000"/>
            </w:tcBorders>
            <w:shd w:val="clear" w:color="auto" w:fill="BFBFBF"/>
            <w:tcMar>
              <w:top w:w="0" w:type="dxa"/>
              <w:left w:w="0" w:type="dxa"/>
              <w:bottom w:w="0" w:type="dxa"/>
              <w:right w:w="0" w:type="dxa"/>
            </w:tcMar>
          </w:tcPr>
          <w:p w14:paraId="2776C31B" w14:textId="77777777" w:rsidR="00015A0B" w:rsidRPr="00015A0B" w:rsidRDefault="00015A0B" w:rsidP="001630F7">
            <w:pPr>
              <w:pStyle w:val="Standard"/>
              <w:keepNext/>
              <w:keepLines/>
              <w:snapToGrid w:val="0"/>
              <w:rPr>
                <w:rFonts w:ascii="Marianne" w:hAnsi="Marianne"/>
                <w:sz w:val="20"/>
              </w:rPr>
            </w:pPr>
          </w:p>
        </w:tc>
      </w:tr>
      <w:tr w:rsidR="00015A0B" w:rsidRPr="00015A0B" w14:paraId="374FDAEE" w14:textId="77777777" w:rsidTr="001630F7">
        <w:trPr>
          <w:trHeight w:hRule="exact" w:val="60"/>
        </w:trPr>
        <w:tc>
          <w:tcPr>
            <w:tcW w:w="130" w:type="dxa"/>
            <w:tcBorders>
              <w:top w:val="single" w:sz="4" w:space="0" w:color="000000"/>
              <w:left w:val="single" w:sz="4" w:space="0" w:color="000000"/>
            </w:tcBorders>
            <w:shd w:val="clear" w:color="auto" w:fill="auto"/>
            <w:tcMar>
              <w:top w:w="0" w:type="dxa"/>
              <w:left w:w="0" w:type="dxa"/>
              <w:bottom w:w="0" w:type="dxa"/>
              <w:right w:w="0" w:type="dxa"/>
            </w:tcMar>
          </w:tcPr>
          <w:p w14:paraId="1560ED50"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top w:val="single" w:sz="4" w:space="0" w:color="000000"/>
            </w:tcBorders>
            <w:shd w:val="clear" w:color="auto" w:fill="auto"/>
            <w:tcMar>
              <w:top w:w="0" w:type="dxa"/>
              <w:left w:w="0" w:type="dxa"/>
              <w:bottom w:w="0" w:type="dxa"/>
              <w:right w:w="0" w:type="dxa"/>
            </w:tcMar>
          </w:tcPr>
          <w:p w14:paraId="427CD53A"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top w:val="single" w:sz="4" w:space="0" w:color="000000"/>
            </w:tcBorders>
            <w:shd w:val="clear" w:color="auto" w:fill="auto"/>
            <w:tcMar>
              <w:top w:w="0" w:type="dxa"/>
              <w:left w:w="0" w:type="dxa"/>
              <w:bottom w:w="0" w:type="dxa"/>
              <w:right w:w="0" w:type="dxa"/>
            </w:tcMar>
          </w:tcPr>
          <w:p w14:paraId="4A0CF0A1" w14:textId="77777777" w:rsidR="00015A0B" w:rsidRPr="00015A0B" w:rsidRDefault="00015A0B" w:rsidP="001630F7">
            <w:pPr>
              <w:pStyle w:val="Standard"/>
              <w:keepNext/>
              <w:keepLines/>
              <w:snapToGrid w:val="0"/>
              <w:rPr>
                <w:rFonts w:ascii="Marianne" w:hAnsi="Marianne"/>
                <w:sz w:val="20"/>
              </w:rPr>
            </w:pPr>
          </w:p>
        </w:tc>
        <w:tc>
          <w:tcPr>
            <w:tcW w:w="179" w:type="dxa"/>
            <w:tcBorders>
              <w:top w:val="single" w:sz="4" w:space="0" w:color="000000"/>
              <w:right w:val="single" w:sz="8" w:space="0" w:color="000000"/>
            </w:tcBorders>
            <w:shd w:val="clear" w:color="auto" w:fill="auto"/>
            <w:tcMar>
              <w:top w:w="0" w:type="dxa"/>
              <w:left w:w="0" w:type="dxa"/>
              <w:bottom w:w="0" w:type="dxa"/>
              <w:right w:w="0" w:type="dxa"/>
            </w:tcMar>
          </w:tcPr>
          <w:p w14:paraId="6D78332B" w14:textId="77777777" w:rsidR="00015A0B" w:rsidRPr="00015A0B" w:rsidRDefault="00015A0B" w:rsidP="001630F7">
            <w:pPr>
              <w:pStyle w:val="Standard"/>
              <w:keepNext/>
              <w:keepLines/>
              <w:snapToGrid w:val="0"/>
              <w:rPr>
                <w:rFonts w:ascii="Marianne" w:hAnsi="Marianne"/>
                <w:sz w:val="20"/>
              </w:rPr>
            </w:pPr>
          </w:p>
        </w:tc>
      </w:tr>
      <w:tr w:rsidR="00015A0B" w:rsidRPr="00015A0B" w14:paraId="2827FCAD" w14:textId="77777777" w:rsidTr="001630F7">
        <w:tc>
          <w:tcPr>
            <w:tcW w:w="130" w:type="dxa"/>
            <w:tcBorders>
              <w:left w:val="single" w:sz="4" w:space="0" w:color="000000"/>
            </w:tcBorders>
            <w:shd w:val="clear" w:color="auto" w:fill="auto"/>
            <w:tcMar>
              <w:top w:w="0" w:type="dxa"/>
              <w:left w:w="0" w:type="dxa"/>
              <w:bottom w:w="0" w:type="dxa"/>
              <w:right w:w="0" w:type="dxa"/>
            </w:tcMar>
          </w:tcPr>
          <w:p w14:paraId="0D8E9BEE"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3300A72B"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compte ouvert à l'organisme bancaire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B19EED1"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6CEBABBA" w14:textId="77777777" w:rsidR="00015A0B" w:rsidRPr="00015A0B" w:rsidRDefault="00015A0B" w:rsidP="001630F7">
            <w:pPr>
              <w:pStyle w:val="Standard"/>
              <w:keepNext/>
              <w:keepLines/>
              <w:snapToGrid w:val="0"/>
              <w:rPr>
                <w:rFonts w:ascii="Marianne" w:hAnsi="Marianne"/>
                <w:sz w:val="20"/>
              </w:rPr>
            </w:pPr>
          </w:p>
        </w:tc>
      </w:tr>
      <w:tr w:rsidR="00015A0B" w:rsidRPr="00015A0B" w14:paraId="7581C04C"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2115474D"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485D0F44"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51F89AE"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15F1BA38" w14:textId="77777777" w:rsidR="00015A0B" w:rsidRPr="00015A0B" w:rsidRDefault="00015A0B" w:rsidP="001630F7">
            <w:pPr>
              <w:pStyle w:val="Standard"/>
              <w:keepNext/>
              <w:keepLines/>
              <w:snapToGrid w:val="0"/>
              <w:rPr>
                <w:rFonts w:ascii="Marianne" w:hAnsi="Marianne"/>
                <w:sz w:val="20"/>
              </w:rPr>
            </w:pPr>
          </w:p>
        </w:tc>
      </w:tr>
      <w:tr w:rsidR="00015A0B" w:rsidRPr="00015A0B" w14:paraId="7C476CC1" w14:textId="77777777" w:rsidTr="001630F7">
        <w:tc>
          <w:tcPr>
            <w:tcW w:w="130" w:type="dxa"/>
            <w:tcBorders>
              <w:left w:val="single" w:sz="4" w:space="0" w:color="000000"/>
            </w:tcBorders>
            <w:shd w:val="clear" w:color="auto" w:fill="auto"/>
            <w:tcMar>
              <w:top w:w="0" w:type="dxa"/>
              <w:left w:w="0" w:type="dxa"/>
              <w:bottom w:w="0" w:type="dxa"/>
              <w:right w:w="0" w:type="dxa"/>
            </w:tcMar>
          </w:tcPr>
          <w:p w14:paraId="0DBB082B"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5B35041B"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à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BEB5947"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2ECCA7A0" w14:textId="77777777" w:rsidR="00015A0B" w:rsidRPr="00015A0B" w:rsidRDefault="00015A0B" w:rsidP="001630F7">
            <w:pPr>
              <w:pStyle w:val="Standard"/>
              <w:keepNext/>
              <w:keepLines/>
              <w:snapToGrid w:val="0"/>
              <w:rPr>
                <w:rFonts w:ascii="Marianne" w:hAnsi="Marianne"/>
                <w:sz w:val="20"/>
              </w:rPr>
            </w:pPr>
          </w:p>
        </w:tc>
      </w:tr>
      <w:tr w:rsidR="00015A0B" w:rsidRPr="00015A0B" w14:paraId="39E6B19C"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5B241AD4"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13261474"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6EB6D06"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0C25294" w14:textId="77777777" w:rsidR="00015A0B" w:rsidRPr="00015A0B" w:rsidRDefault="00015A0B" w:rsidP="001630F7">
            <w:pPr>
              <w:pStyle w:val="Standard"/>
              <w:keepNext/>
              <w:keepLines/>
              <w:snapToGrid w:val="0"/>
              <w:rPr>
                <w:rFonts w:ascii="Marianne" w:hAnsi="Marianne"/>
                <w:sz w:val="20"/>
              </w:rPr>
            </w:pPr>
          </w:p>
        </w:tc>
      </w:tr>
      <w:tr w:rsidR="00015A0B" w:rsidRPr="00015A0B" w14:paraId="025E2B7A" w14:textId="77777777" w:rsidTr="001630F7">
        <w:tc>
          <w:tcPr>
            <w:tcW w:w="130" w:type="dxa"/>
            <w:tcBorders>
              <w:left w:val="single" w:sz="4" w:space="0" w:color="000000"/>
            </w:tcBorders>
            <w:shd w:val="clear" w:color="auto" w:fill="auto"/>
            <w:tcMar>
              <w:top w:w="0" w:type="dxa"/>
              <w:left w:w="0" w:type="dxa"/>
              <w:bottom w:w="0" w:type="dxa"/>
              <w:right w:w="0" w:type="dxa"/>
            </w:tcMar>
          </w:tcPr>
          <w:p w14:paraId="62389034" w14:textId="77777777" w:rsidR="00015A0B" w:rsidRPr="00015A0B" w:rsidRDefault="00015A0B" w:rsidP="001630F7">
            <w:pPr>
              <w:pStyle w:val="Standard"/>
              <w:keepNext/>
              <w:keepLines/>
              <w:snapToGrid w:val="0"/>
              <w:rPr>
                <w:rFonts w:ascii="Marianne" w:hAnsi="Marianne"/>
                <w:sz w:val="20"/>
              </w:rPr>
            </w:pPr>
          </w:p>
        </w:tc>
        <w:tc>
          <w:tcPr>
            <w:tcW w:w="4081" w:type="dxa"/>
            <w:gridSpan w:val="20"/>
            <w:shd w:val="clear" w:color="auto" w:fill="auto"/>
            <w:tcMar>
              <w:top w:w="0" w:type="dxa"/>
              <w:left w:w="0" w:type="dxa"/>
              <w:bottom w:w="0" w:type="dxa"/>
              <w:right w:w="0" w:type="dxa"/>
            </w:tcMar>
          </w:tcPr>
          <w:p w14:paraId="2F00FABA"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au nom de :</w:t>
            </w:r>
          </w:p>
        </w:tc>
        <w:tc>
          <w:tcPr>
            <w:tcW w:w="5231" w:type="dxa"/>
            <w:gridSpan w:val="38"/>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39F7142"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4" w:space="0" w:color="000000"/>
              <w:right w:val="single" w:sz="8" w:space="0" w:color="000000"/>
            </w:tcBorders>
            <w:shd w:val="clear" w:color="auto" w:fill="auto"/>
            <w:tcMar>
              <w:top w:w="0" w:type="dxa"/>
              <w:left w:w="0" w:type="dxa"/>
              <w:bottom w:w="0" w:type="dxa"/>
              <w:right w:w="0" w:type="dxa"/>
            </w:tcMar>
          </w:tcPr>
          <w:p w14:paraId="26C8D9F4" w14:textId="77777777" w:rsidR="00015A0B" w:rsidRPr="00015A0B" w:rsidRDefault="00015A0B" w:rsidP="001630F7">
            <w:pPr>
              <w:pStyle w:val="Standard"/>
              <w:keepNext/>
              <w:keepLines/>
              <w:snapToGrid w:val="0"/>
              <w:rPr>
                <w:rFonts w:ascii="Marianne" w:hAnsi="Marianne"/>
                <w:sz w:val="20"/>
              </w:rPr>
            </w:pPr>
          </w:p>
        </w:tc>
      </w:tr>
      <w:tr w:rsidR="00015A0B" w:rsidRPr="00015A0B" w14:paraId="4FE4AC2E"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71B6A5E2"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0706C2A6"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296601F2"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496557C3" w14:textId="77777777" w:rsidR="00015A0B" w:rsidRPr="00015A0B" w:rsidRDefault="00015A0B" w:rsidP="001630F7">
            <w:pPr>
              <w:pStyle w:val="Standard"/>
              <w:keepNext/>
              <w:keepLines/>
              <w:snapToGrid w:val="0"/>
              <w:rPr>
                <w:rFonts w:ascii="Marianne" w:hAnsi="Marianne"/>
                <w:sz w:val="20"/>
              </w:rPr>
            </w:pPr>
          </w:p>
        </w:tc>
      </w:tr>
      <w:tr w:rsidR="00015A0B" w:rsidRPr="00015A0B" w14:paraId="485588B5" w14:textId="77777777" w:rsidTr="001630F7">
        <w:tc>
          <w:tcPr>
            <w:tcW w:w="130" w:type="dxa"/>
            <w:tcBorders>
              <w:left w:val="single" w:sz="4" w:space="0" w:color="000000"/>
            </w:tcBorders>
            <w:shd w:val="clear" w:color="auto" w:fill="auto"/>
            <w:tcMar>
              <w:top w:w="0" w:type="dxa"/>
              <w:left w:w="0" w:type="dxa"/>
              <w:bottom w:w="0" w:type="dxa"/>
              <w:right w:w="0" w:type="dxa"/>
            </w:tcMar>
          </w:tcPr>
          <w:p w14:paraId="12AE4079"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41EC1AAE"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sous le numéro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9C84BF2"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4164860"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5E34CF6" w14:textId="77777777" w:rsidR="00015A0B" w:rsidRPr="00015A0B" w:rsidRDefault="00015A0B" w:rsidP="001630F7">
            <w:pPr>
              <w:pStyle w:val="Standard"/>
              <w:keepNext/>
              <w:keepLines/>
              <w:snapToGrid w:val="0"/>
              <w:rPr>
                <w:rFonts w:ascii="Marianne" w:hAnsi="Marianne"/>
                <w:sz w:val="20"/>
              </w:rPr>
            </w:pPr>
          </w:p>
        </w:tc>
        <w:tc>
          <w:tcPr>
            <w:tcW w:w="77" w:type="dxa"/>
            <w:tcBorders>
              <w:left w:val="single" w:sz="4" w:space="0" w:color="000000"/>
            </w:tcBorders>
            <w:shd w:val="clear" w:color="auto" w:fill="auto"/>
            <w:tcMar>
              <w:top w:w="0" w:type="dxa"/>
              <w:left w:w="0" w:type="dxa"/>
              <w:bottom w:w="0" w:type="dxa"/>
              <w:right w:w="0" w:type="dxa"/>
            </w:tcMar>
          </w:tcPr>
          <w:p w14:paraId="0C0C5B27"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1119C37"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BA2DAE6"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1B47921"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2397BD15"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3D9D28" w14:textId="77777777" w:rsidR="00015A0B" w:rsidRPr="00015A0B" w:rsidRDefault="00015A0B" w:rsidP="001630F7">
            <w:pPr>
              <w:pStyle w:val="Standard"/>
              <w:keepNext/>
              <w:keepLines/>
              <w:snapToGrid w:val="0"/>
              <w:rPr>
                <w:rFonts w:ascii="Marianne" w:hAnsi="Marianne"/>
                <w:sz w:val="20"/>
              </w:rPr>
            </w:pPr>
          </w:p>
        </w:tc>
        <w:tc>
          <w:tcPr>
            <w:tcW w:w="417"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9C2C8CB" w14:textId="77777777" w:rsidR="00015A0B" w:rsidRPr="00015A0B" w:rsidRDefault="00015A0B" w:rsidP="001630F7">
            <w:pPr>
              <w:pStyle w:val="Standard"/>
              <w:keepNext/>
              <w:keepLines/>
              <w:snapToGrid w:val="0"/>
              <w:rPr>
                <w:rFonts w:ascii="Marianne" w:hAnsi="Marianne"/>
                <w:sz w:val="20"/>
              </w:rPr>
            </w:pPr>
          </w:p>
        </w:tc>
        <w:tc>
          <w:tcPr>
            <w:tcW w:w="434"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09DF59A"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56E3F753" w14:textId="77777777" w:rsidR="00015A0B" w:rsidRPr="00015A0B" w:rsidRDefault="00015A0B" w:rsidP="001630F7">
            <w:pPr>
              <w:pStyle w:val="Standard"/>
              <w:keepNext/>
              <w:keepLines/>
              <w:snapToGrid w:val="0"/>
              <w:rPr>
                <w:rFonts w:ascii="Marianne" w:hAnsi="Marianne"/>
                <w:sz w:val="20"/>
              </w:rPr>
            </w:pPr>
          </w:p>
        </w:tc>
        <w:tc>
          <w:tcPr>
            <w:tcW w:w="1145" w:type="dxa"/>
            <w:gridSpan w:val="8"/>
            <w:tcBorders>
              <w:left w:val="single" w:sz="4" w:space="0" w:color="000000"/>
            </w:tcBorders>
            <w:shd w:val="clear" w:color="auto" w:fill="auto"/>
            <w:tcMar>
              <w:top w:w="0" w:type="dxa"/>
              <w:left w:w="0" w:type="dxa"/>
              <w:bottom w:w="0" w:type="dxa"/>
              <w:right w:w="0" w:type="dxa"/>
            </w:tcMar>
          </w:tcPr>
          <w:p w14:paraId="029417F4"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clé RIB :</w:t>
            </w: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667953B"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D4A4A5" w14:textId="77777777" w:rsidR="00015A0B" w:rsidRPr="00015A0B" w:rsidRDefault="00015A0B" w:rsidP="001630F7">
            <w:pPr>
              <w:pStyle w:val="Standard"/>
              <w:keepNext/>
              <w:keepLines/>
              <w:snapToGrid w:val="0"/>
              <w:rPr>
                <w:rFonts w:ascii="Marianne" w:hAnsi="Marianne"/>
                <w:sz w:val="20"/>
              </w:rPr>
            </w:pPr>
          </w:p>
        </w:tc>
        <w:tc>
          <w:tcPr>
            <w:tcW w:w="953" w:type="dxa"/>
            <w:gridSpan w:val="5"/>
            <w:tcBorders>
              <w:left w:val="single" w:sz="4" w:space="0" w:color="000000"/>
              <w:right w:val="single" w:sz="8" w:space="0" w:color="000000"/>
            </w:tcBorders>
            <w:shd w:val="clear" w:color="auto" w:fill="auto"/>
            <w:tcMar>
              <w:top w:w="0" w:type="dxa"/>
              <w:left w:w="0" w:type="dxa"/>
              <w:bottom w:w="0" w:type="dxa"/>
              <w:right w:w="0" w:type="dxa"/>
            </w:tcMar>
          </w:tcPr>
          <w:p w14:paraId="4EBD1EDB" w14:textId="77777777" w:rsidR="00015A0B" w:rsidRPr="00015A0B" w:rsidRDefault="00015A0B" w:rsidP="001630F7">
            <w:pPr>
              <w:pStyle w:val="Standard"/>
              <w:keepNext/>
              <w:keepLines/>
              <w:snapToGrid w:val="0"/>
              <w:rPr>
                <w:rFonts w:ascii="Marianne" w:hAnsi="Marianne"/>
                <w:sz w:val="20"/>
              </w:rPr>
            </w:pPr>
          </w:p>
        </w:tc>
      </w:tr>
      <w:tr w:rsidR="00015A0B" w:rsidRPr="00015A0B" w14:paraId="1658274A" w14:textId="77777777" w:rsidTr="001630F7">
        <w:trPr>
          <w:trHeight w:hRule="exact" w:val="60"/>
        </w:trPr>
        <w:tc>
          <w:tcPr>
            <w:tcW w:w="130" w:type="dxa"/>
            <w:tcBorders>
              <w:left w:val="single" w:sz="4" w:space="0" w:color="000000"/>
            </w:tcBorders>
            <w:shd w:val="clear" w:color="auto" w:fill="auto"/>
            <w:tcMar>
              <w:top w:w="0" w:type="dxa"/>
              <w:left w:w="0" w:type="dxa"/>
              <w:bottom w:w="0" w:type="dxa"/>
              <w:right w:w="0" w:type="dxa"/>
            </w:tcMar>
          </w:tcPr>
          <w:p w14:paraId="146A56BB" w14:textId="77777777" w:rsidR="00015A0B" w:rsidRPr="00015A0B" w:rsidRDefault="00015A0B" w:rsidP="001630F7">
            <w:pPr>
              <w:pStyle w:val="Standard"/>
              <w:keepNext/>
              <w:keepLines/>
              <w:snapToGrid w:val="0"/>
              <w:rPr>
                <w:rFonts w:ascii="Marianne" w:hAnsi="Marianne"/>
                <w:sz w:val="20"/>
              </w:rPr>
            </w:pPr>
          </w:p>
        </w:tc>
        <w:tc>
          <w:tcPr>
            <w:tcW w:w="4391" w:type="dxa"/>
            <w:gridSpan w:val="23"/>
            <w:shd w:val="clear" w:color="auto" w:fill="auto"/>
            <w:tcMar>
              <w:top w:w="0" w:type="dxa"/>
              <w:left w:w="0" w:type="dxa"/>
              <w:bottom w:w="0" w:type="dxa"/>
              <w:right w:w="0" w:type="dxa"/>
            </w:tcMar>
          </w:tcPr>
          <w:p w14:paraId="4E8E08A4" w14:textId="77777777" w:rsidR="00015A0B" w:rsidRPr="00015A0B" w:rsidRDefault="00015A0B" w:rsidP="001630F7">
            <w:pPr>
              <w:pStyle w:val="Standard"/>
              <w:keepNext/>
              <w:keepLines/>
              <w:snapToGrid w:val="0"/>
              <w:rPr>
                <w:rFonts w:ascii="Marianne" w:hAnsi="Marianne"/>
                <w:sz w:val="20"/>
              </w:rPr>
            </w:pPr>
          </w:p>
        </w:tc>
        <w:tc>
          <w:tcPr>
            <w:tcW w:w="4921" w:type="dxa"/>
            <w:gridSpan w:val="35"/>
            <w:shd w:val="clear" w:color="auto" w:fill="auto"/>
            <w:tcMar>
              <w:top w:w="0" w:type="dxa"/>
              <w:left w:w="0" w:type="dxa"/>
              <w:bottom w:w="0" w:type="dxa"/>
              <w:right w:w="0" w:type="dxa"/>
            </w:tcMar>
          </w:tcPr>
          <w:p w14:paraId="39EE6B12"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0A8E762C" w14:textId="77777777" w:rsidR="00015A0B" w:rsidRPr="00015A0B" w:rsidRDefault="00015A0B" w:rsidP="001630F7">
            <w:pPr>
              <w:pStyle w:val="Standard"/>
              <w:keepNext/>
              <w:keepLines/>
              <w:snapToGrid w:val="0"/>
              <w:rPr>
                <w:rFonts w:ascii="Marianne" w:hAnsi="Marianne"/>
                <w:sz w:val="20"/>
              </w:rPr>
            </w:pPr>
          </w:p>
        </w:tc>
      </w:tr>
      <w:tr w:rsidR="00015A0B" w:rsidRPr="00015A0B" w14:paraId="526E3D5E" w14:textId="77777777" w:rsidTr="001630F7">
        <w:tc>
          <w:tcPr>
            <w:tcW w:w="130" w:type="dxa"/>
            <w:tcBorders>
              <w:left w:val="single" w:sz="4" w:space="0" w:color="000000"/>
            </w:tcBorders>
            <w:shd w:val="clear" w:color="auto" w:fill="auto"/>
            <w:tcMar>
              <w:top w:w="0" w:type="dxa"/>
              <w:left w:w="0" w:type="dxa"/>
              <w:bottom w:w="0" w:type="dxa"/>
              <w:right w:w="0" w:type="dxa"/>
            </w:tcMar>
          </w:tcPr>
          <w:p w14:paraId="4EE8094A"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0" w:type="dxa"/>
              <w:left w:w="0" w:type="dxa"/>
              <w:bottom w:w="0" w:type="dxa"/>
              <w:right w:w="0" w:type="dxa"/>
            </w:tcMar>
          </w:tcPr>
          <w:p w14:paraId="36B939B2"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code banque :</w:t>
            </w:r>
          </w:p>
        </w:tc>
        <w:tc>
          <w:tcPr>
            <w:tcW w:w="401" w:type="dxa"/>
            <w:gridSpan w:val="2"/>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AE72505" w14:textId="77777777" w:rsidR="00015A0B" w:rsidRPr="00015A0B" w:rsidRDefault="00015A0B" w:rsidP="001630F7">
            <w:pPr>
              <w:pStyle w:val="Standard"/>
              <w:keepNext/>
              <w:keepLines/>
              <w:snapToGrid w:val="0"/>
              <w:rPr>
                <w:rFonts w:ascii="Marianne" w:hAnsi="Marianne"/>
                <w:sz w:val="20"/>
              </w:rPr>
            </w:pP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0843C56"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3C0B6B1C"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D18F009" w14:textId="77777777" w:rsidR="00015A0B" w:rsidRPr="00015A0B" w:rsidRDefault="00015A0B" w:rsidP="001630F7">
            <w:pPr>
              <w:pStyle w:val="Standard"/>
              <w:keepNext/>
              <w:keepLines/>
              <w:snapToGrid w:val="0"/>
              <w:rPr>
                <w:rFonts w:ascii="Marianne" w:hAnsi="Marianne"/>
                <w:sz w:val="20"/>
              </w:rPr>
            </w:pPr>
          </w:p>
        </w:tc>
        <w:tc>
          <w:tcPr>
            <w:tcW w:w="448"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60BD3B18" w14:textId="77777777" w:rsidR="00015A0B" w:rsidRPr="00015A0B" w:rsidRDefault="00015A0B" w:rsidP="001630F7">
            <w:pPr>
              <w:pStyle w:val="Standard"/>
              <w:keepNext/>
              <w:keepLines/>
              <w:snapToGrid w:val="0"/>
              <w:rPr>
                <w:rFonts w:ascii="Marianne" w:hAnsi="Marianne"/>
                <w:sz w:val="20"/>
              </w:rPr>
            </w:pPr>
          </w:p>
        </w:tc>
        <w:tc>
          <w:tcPr>
            <w:tcW w:w="1764" w:type="dxa"/>
            <w:gridSpan w:val="14"/>
            <w:tcBorders>
              <w:left w:val="single" w:sz="4" w:space="0" w:color="000000"/>
            </w:tcBorders>
            <w:shd w:val="clear" w:color="auto" w:fill="auto"/>
            <w:tcMar>
              <w:top w:w="0" w:type="dxa"/>
              <w:left w:w="0" w:type="dxa"/>
              <w:bottom w:w="0" w:type="dxa"/>
              <w:right w:w="0" w:type="dxa"/>
            </w:tcMar>
          </w:tcPr>
          <w:p w14:paraId="5690FFE7" w14:textId="77777777" w:rsidR="00015A0B" w:rsidRPr="00015A0B" w:rsidRDefault="00015A0B" w:rsidP="001630F7">
            <w:pPr>
              <w:pStyle w:val="Standard"/>
              <w:keepNext/>
              <w:keepLines/>
              <w:snapToGrid w:val="0"/>
              <w:jc w:val="center"/>
              <w:rPr>
                <w:rFonts w:ascii="Marianne" w:hAnsi="Marianne"/>
                <w:sz w:val="20"/>
              </w:rPr>
            </w:pPr>
            <w:r w:rsidRPr="00015A0B">
              <w:rPr>
                <w:rFonts w:ascii="Marianne" w:hAnsi="Marianne"/>
                <w:sz w:val="20"/>
              </w:rPr>
              <w:t>code guichet :</w:t>
            </w:r>
          </w:p>
        </w:tc>
        <w:tc>
          <w:tcPr>
            <w:tcW w:w="418"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13B6283F"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4E32BEDF"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BD13D84" w14:textId="77777777" w:rsidR="00015A0B" w:rsidRPr="00015A0B" w:rsidRDefault="00015A0B" w:rsidP="001630F7">
            <w:pPr>
              <w:pStyle w:val="Standard"/>
              <w:keepNext/>
              <w:keepLines/>
              <w:snapToGrid w:val="0"/>
              <w:rPr>
                <w:rFonts w:ascii="Marianne" w:hAnsi="Marianne"/>
                <w:sz w:val="20"/>
              </w:rPr>
            </w:pPr>
          </w:p>
        </w:tc>
        <w:tc>
          <w:tcPr>
            <w:tcW w:w="433" w:type="dxa"/>
            <w:gridSpan w:val="3"/>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7531B5E2" w14:textId="77777777" w:rsidR="00015A0B" w:rsidRPr="00015A0B" w:rsidRDefault="00015A0B" w:rsidP="001630F7">
            <w:pPr>
              <w:pStyle w:val="Standard"/>
              <w:keepNext/>
              <w:keepLines/>
              <w:snapToGrid w:val="0"/>
              <w:rPr>
                <w:rFonts w:ascii="Marianne" w:hAnsi="Marianne"/>
                <w:sz w:val="20"/>
              </w:rPr>
            </w:pPr>
          </w:p>
        </w:tc>
        <w:tc>
          <w:tcPr>
            <w:tcW w:w="449" w:type="dxa"/>
            <w:gridSpan w:val="4"/>
            <w:tcBorders>
              <w:top w:val="single" w:sz="4" w:space="0" w:color="000000"/>
              <w:left w:val="single" w:sz="4" w:space="0" w:color="000000"/>
              <w:bottom w:val="single" w:sz="4" w:space="0" w:color="000000"/>
            </w:tcBorders>
            <w:shd w:val="clear" w:color="auto" w:fill="F2F2F2"/>
            <w:tcMar>
              <w:top w:w="0" w:type="dxa"/>
              <w:left w:w="0" w:type="dxa"/>
              <w:bottom w:w="0" w:type="dxa"/>
              <w:right w:w="0" w:type="dxa"/>
            </w:tcMar>
          </w:tcPr>
          <w:p w14:paraId="0F1BA381" w14:textId="77777777" w:rsidR="00015A0B" w:rsidRPr="00015A0B" w:rsidRDefault="00015A0B" w:rsidP="001630F7">
            <w:pPr>
              <w:pStyle w:val="Standard"/>
              <w:keepNext/>
              <w:keepLines/>
              <w:snapToGrid w:val="0"/>
              <w:rPr>
                <w:rFonts w:ascii="Marianne" w:hAnsi="Marianne"/>
                <w:sz w:val="20"/>
              </w:rPr>
            </w:pPr>
          </w:p>
        </w:tc>
        <w:tc>
          <w:tcPr>
            <w:tcW w:w="1532" w:type="dxa"/>
            <w:gridSpan w:val="9"/>
            <w:tcBorders>
              <w:left w:val="single" w:sz="4" w:space="0" w:color="000000"/>
            </w:tcBorders>
            <w:shd w:val="clear" w:color="auto" w:fill="auto"/>
            <w:tcMar>
              <w:top w:w="0" w:type="dxa"/>
              <w:left w:w="0" w:type="dxa"/>
              <w:bottom w:w="0" w:type="dxa"/>
              <w:right w:w="0" w:type="dxa"/>
            </w:tcMar>
          </w:tcPr>
          <w:p w14:paraId="325C3DD7"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0" w:type="dxa"/>
              <w:left w:w="0" w:type="dxa"/>
              <w:bottom w:w="0" w:type="dxa"/>
              <w:right w:w="0" w:type="dxa"/>
            </w:tcMar>
          </w:tcPr>
          <w:p w14:paraId="17BD40DE" w14:textId="77777777" w:rsidR="00015A0B" w:rsidRPr="00015A0B" w:rsidRDefault="00015A0B" w:rsidP="001630F7">
            <w:pPr>
              <w:pStyle w:val="Standard"/>
              <w:keepNext/>
              <w:keepLines/>
              <w:snapToGrid w:val="0"/>
              <w:rPr>
                <w:rFonts w:ascii="Marianne" w:hAnsi="Marianne"/>
                <w:sz w:val="20"/>
              </w:rPr>
            </w:pPr>
          </w:p>
        </w:tc>
      </w:tr>
      <w:tr w:rsidR="00015A0B" w:rsidRPr="00015A0B" w14:paraId="28DFE4A7"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6A352C3E"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14EF3259"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376B426B" w14:textId="77777777" w:rsidR="00015A0B" w:rsidRPr="00015A0B" w:rsidRDefault="00015A0B" w:rsidP="001630F7">
            <w:pPr>
              <w:pStyle w:val="Standard"/>
              <w:keepNext/>
              <w:keepLines/>
              <w:snapToGrid w:val="0"/>
              <w:rPr>
                <w:rFonts w:ascii="Marianne" w:hAnsi="Marianne"/>
                <w:sz w:val="20"/>
              </w:rPr>
            </w:pPr>
          </w:p>
        </w:tc>
      </w:tr>
      <w:tr w:rsidR="00015A0B" w:rsidRPr="00015A0B" w14:paraId="20C9BB50"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3053B615"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167D0E2F"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IBAN</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695F0A6"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13DE666"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EBCA594"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29066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EE70C2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0CB4974"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1CDD3E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486E2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5B6075C"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3453BAC"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20F293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AAE4814"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B0FFA37"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EFEC661"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F0D4C22"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C2E8679"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FE9ACC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296C39C" w14:textId="77777777" w:rsidR="00015A0B" w:rsidRPr="00015A0B" w:rsidRDefault="00015A0B" w:rsidP="001630F7">
            <w:pPr>
              <w:pStyle w:val="Standard"/>
              <w:keepNext/>
              <w:keepLines/>
              <w:snapToGrid w:val="0"/>
              <w:rPr>
                <w:rFonts w:ascii="Marianne" w:hAnsi="Marianne"/>
                <w:sz w:val="20"/>
              </w:rPr>
            </w:pPr>
          </w:p>
        </w:tc>
        <w:tc>
          <w:tcPr>
            <w:tcW w:w="248"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CDB05D3"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97B346F"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977CC9"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C9B0B86"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3161216"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0C099F4" w14:textId="77777777" w:rsidR="00015A0B" w:rsidRPr="00015A0B" w:rsidRDefault="00015A0B" w:rsidP="001630F7">
            <w:pPr>
              <w:pStyle w:val="Standard"/>
              <w:keepNext/>
              <w:keepLines/>
              <w:snapToGrid w:val="0"/>
              <w:rPr>
                <w:rFonts w:ascii="Marianne" w:hAnsi="Marianne"/>
                <w:sz w:val="20"/>
              </w:rPr>
            </w:pPr>
          </w:p>
        </w:tc>
        <w:tc>
          <w:tcPr>
            <w:tcW w:w="247"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7DEF5D1"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F89140B" w14:textId="77777777" w:rsidR="00015A0B" w:rsidRPr="00015A0B" w:rsidRDefault="00015A0B" w:rsidP="001630F7">
            <w:pPr>
              <w:pStyle w:val="Standard"/>
              <w:keepNext/>
              <w:keepLines/>
              <w:snapToGrid w:val="0"/>
              <w:rPr>
                <w:rFonts w:ascii="Marianne" w:hAnsi="Marianne"/>
                <w:sz w:val="20"/>
              </w:rPr>
            </w:pPr>
          </w:p>
        </w:tc>
        <w:tc>
          <w:tcPr>
            <w:tcW w:w="248"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8D2978E"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20CE6D8"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400D884"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F7F16F2"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59A01755"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DABF46A"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8CC6CDB" w14:textId="77777777" w:rsidR="00015A0B" w:rsidRPr="00015A0B" w:rsidRDefault="00015A0B" w:rsidP="001630F7">
            <w:pPr>
              <w:pStyle w:val="Standard"/>
              <w:keepNext/>
              <w:keepLines/>
              <w:snapToGrid w:val="0"/>
              <w:rPr>
                <w:rFonts w:ascii="Marianne" w:hAnsi="Marianne"/>
                <w:sz w:val="20"/>
              </w:rPr>
            </w:pPr>
          </w:p>
        </w:tc>
        <w:tc>
          <w:tcPr>
            <w:tcW w:w="179" w:type="dxa"/>
            <w:tcBorders>
              <w:left w:val="single" w:sz="2" w:space="0" w:color="000000"/>
              <w:right w:val="single" w:sz="8" w:space="0" w:color="000000"/>
            </w:tcBorders>
            <w:shd w:val="clear" w:color="auto" w:fill="auto"/>
            <w:tcMar>
              <w:top w:w="55" w:type="dxa"/>
              <w:left w:w="55" w:type="dxa"/>
              <w:bottom w:w="55" w:type="dxa"/>
              <w:right w:w="55" w:type="dxa"/>
            </w:tcMar>
          </w:tcPr>
          <w:p w14:paraId="5579128E" w14:textId="77777777" w:rsidR="00015A0B" w:rsidRPr="00015A0B" w:rsidRDefault="00015A0B" w:rsidP="001630F7">
            <w:pPr>
              <w:pStyle w:val="Standard"/>
              <w:keepNext/>
              <w:keepLines/>
              <w:snapToGrid w:val="0"/>
              <w:rPr>
                <w:rFonts w:ascii="Marianne" w:hAnsi="Marianne"/>
                <w:sz w:val="20"/>
              </w:rPr>
            </w:pPr>
          </w:p>
        </w:tc>
      </w:tr>
      <w:tr w:rsidR="00015A0B" w:rsidRPr="00015A0B" w14:paraId="624757C8" w14:textId="77777777" w:rsidTr="001630F7">
        <w:trPr>
          <w:trHeight w:hRule="exact" w:val="57"/>
        </w:trPr>
        <w:tc>
          <w:tcPr>
            <w:tcW w:w="130" w:type="dxa"/>
            <w:tcBorders>
              <w:left w:val="single" w:sz="4" w:space="0" w:color="000000"/>
            </w:tcBorders>
            <w:shd w:val="clear" w:color="auto" w:fill="auto"/>
            <w:tcMar>
              <w:top w:w="55" w:type="dxa"/>
              <w:left w:w="55" w:type="dxa"/>
              <w:bottom w:w="55" w:type="dxa"/>
              <w:right w:w="55" w:type="dxa"/>
            </w:tcMar>
          </w:tcPr>
          <w:p w14:paraId="7623AAD9" w14:textId="77777777" w:rsidR="00015A0B" w:rsidRPr="00015A0B" w:rsidRDefault="00015A0B" w:rsidP="001630F7">
            <w:pPr>
              <w:pStyle w:val="Standard"/>
              <w:keepNext/>
              <w:keepLines/>
              <w:snapToGrid w:val="0"/>
              <w:rPr>
                <w:rFonts w:ascii="Marianne" w:hAnsi="Marianne"/>
                <w:sz w:val="20"/>
              </w:rPr>
            </w:pPr>
          </w:p>
        </w:tc>
        <w:tc>
          <w:tcPr>
            <w:tcW w:w="9312" w:type="dxa"/>
            <w:gridSpan w:val="58"/>
            <w:shd w:val="clear" w:color="auto" w:fill="auto"/>
            <w:tcMar>
              <w:top w:w="55" w:type="dxa"/>
              <w:left w:w="55" w:type="dxa"/>
              <w:bottom w:w="55" w:type="dxa"/>
              <w:right w:w="55" w:type="dxa"/>
            </w:tcMar>
          </w:tcPr>
          <w:p w14:paraId="515E4F47"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2A1427CB" w14:textId="77777777" w:rsidR="00015A0B" w:rsidRPr="00015A0B" w:rsidRDefault="00015A0B" w:rsidP="001630F7">
            <w:pPr>
              <w:pStyle w:val="Standard"/>
              <w:keepNext/>
              <w:keepLines/>
              <w:snapToGrid w:val="0"/>
              <w:rPr>
                <w:rFonts w:ascii="Marianne" w:hAnsi="Marianne"/>
                <w:sz w:val="20"/>
              </w:rPr>
            </w:pPr>
          </w:p>
        </w:tc>
      </w:tr>
      <w:tr w:rsidR="00015A0B" w:rsidRPr="00015A0B" w14:paraId="2769320A" w14:textId="77777777" w:rsidTr="001630F7">
        <w:trPr>
          <w:trHeight w:hRule="exact" w:val="340"/>
        </w:trPr>
        <w:tc>
          <w:tcPr>
            <w:tcW w:w="130" w:type="dxa"/>
            <w:tcBorders>
              <w:left w:val="single" w:sz="4" w:space="0" w:color="000000"/>
            </w:tcBorders>
            <w:shd w:val="clear" w:color="auto" w:fill="auto"/>
            <w:tcMar>
              <w:top w:w="55" w:type="dxa"/>
              <w:left w:w="55" w:type="dxa"/>
              <w:bottom w:w="55" w:type="dxa"/>
              <w:right w:w="55" w:type="dxa"/>
            </w:tcMar>
          </w:tcPr>
          <w:p w14:paraId="65FF86F8" w14:textId="77777777" w:rsidR="00015A0B" w:rsidRPr="00015A0B" w:rsidRDefault="00015A0B" w:rsidP="001630F7">
            <w:pPr>
              <w:pStyle w:val="Standard"/>
              <w:keepNext/>
              <w:keepLines/>
              <w:snapToGrid w:val="0"/>
              <w:rPr>
                <w:rFonts w:ascii="Marianne" w:hAnsi="Marianne"/>
                <w:sz w:val="20"/>
              </w:rPr>
            </w:pPr>
          </w:p>
        </w:tc>
        <w:tc>
          <w:tcPr>
            <w:tcW w:w="1669" w:type="dxa"/>
            <w:shd w:val="clear" w:color="auto" w:fill="auto"/>
            <w:tcMar>
              <w:top w:w="55" w:type="dxa"/>
              <w:left w:w="55" w:type="dxa"/>
              <w:bottom w:w="55" w:type="dxa"/>
              <w:right w:w="55" w:type="dxa"/>
            </w:tcMar>
          </w:tcPr>
          <w:p w14:paraId="16E9C6D7" w14:textId="77777777" w:rsidR="00015A0B" w:rsidRPr="00015A0B" w:rsidRDefault="00015A0B" w:rsidP="001630F7">
            <w:pPr>
              <w:pStyle w:val="Standard"/>
              <w:keepNext/>
              <w:keepLines/>
              <w:snapToGrid w:val="0"/>
              <w:rPr>
                <w:rFonts w:ascii="Marianne" w:hAnsi="Marianne"/>
                <w:sz w:val="20"/>
              </w:rPr>
            </w:pPr>
            <w:r w:rsidRPr="00015A0B">
              <w:rPr>
                <w:rFonts w:ascii="Marianne" w:hAnsi="Marianne"/>
                <w:sz w:val="20"/>
              </w:rPr>
              <w:t xml:space="preserve">BIC (par </w:t>
            </w:r>
            <w:r w:rsidRPr="00015A0B">
              <w:rPr>
                <w:rStyle w:val="Policepardfaut1"/>
                <w:rFonts w:ascii="Marianne" w:hAnsi="Marianne"/>
                <w:sz w:val="20"/>
              </w:rPr>
              <w:t>SWIFT</w:t>
            </w:r>
            <w:r w:rsidRPr="00015A0B">
              <w:rPr>
                <w:rFonts w:ascii="Marianne" w:hAnsi="Marianne"/>
                <w:sz w:val="20"/>
              </w:rPr>
              <w:t>)</w:t>
            </w:r>
          </w:p>
        </w:tc>
        <w:tc>
          <w:tcPr>
            <w:tcW w:w="21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17DEB6B"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6BD1C05"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FE8D5D7"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26073D8"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948FE09"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0466D92" w14:textId="77777777" w:rsidR="00015A0B" w:rsidRPr="00015A0B" w:rsidRDefault="00015A0B" w:rsidP="001630F7">
            <w:pPr>
              <w:pStyle w:val="Standard"/>
              <w:keepNext/>
              <w:keepLines/>
              <w:snapToGrid w:val="0"/>
              <w:rPr>
                <w:rFonts w:ascii="Marianne" w:hAnsi="Marianne"/>
                <w:sz w:val="20"/>
              </w:rPr>
            </w:pPr>
          </w:p>
        </w:tc>
        <w:tc>
          <w:tcPr>
            <w:tcW w:w="21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8E64CC2"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61B9CB2" w14:textId="77777777" w:rsidR="00015A0B" w:rsidRPr="00015A0B" w:rsidRDefault="00015A0B" w:rsidP="001630F7">
            <w:pPr>
              <w:pStyle w:val="Standard"/>
              <w:keepNext/>
              <w:keepLines/>
              <w:snapToGrid w:val="0"/>
              <w:rPr>
                <w:rFonts w:ascii="Marianne" w:hAnsi="Marianne"/>
                <w:sz w:val="20"/>
              </w:rPr>
            </w:pPr>
          </w:p>
        </w:tc>
        <w:tc>
          <w:tcPr>
            <w:tcW w:w="21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5739EC" w14:textId="77777777" w:rsidR="00015A0B" w:rsidRPr="00015A0B" w:rsidRDefault="00015A0B" w:rsidP="001630F7">
            <w:pPr>
              <w:pStyle w:val="Standard"/>
              <w:keepNext/>
              <w:keepLines/>
              <w:snapToGrid w:val="0"/>
              <w:rPr>
                <w:rFonts w:ascii="Marianne" w:hAnsi="Marianne"/>
                <w:sz w:val="20"/>
              </w:rPr>
            </w:pPr>
          </w:p>
        </w:tc>
        <w:tc>
          <w:tcPr>
            <w:tcW w:w="263" w:type="dxa"/>
            <w:gridSpan w:val="3"/>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55E3BB" w14:textId="77777777" w:rsidR="00015A0B" w:rsidRPr="00015A0B" w:rsidRDefault="00015A0B" w:rsidP="001630F7">
            <w:pPr>
              <w:pStyle w:val="Standard"/>
              <w:keepNext/>
              <w:keepLines/>
              <w:snapToGrid w:val="0"/>
              <w:rPr>
                <w:rFonts w:ascii="Marianne" w:hAnsi="Marianne"/>
                <w:sz w:val="20"/>
              </w:rPr>
            </w:pPr>
          </w:p>
        </w:tc>
        <w:tc>
          <w:tcPr>
            <w:tcW w:w="232" w:type="dxa"/>
            <w:gridSpan w:val="2"/>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7F0E6455" w14:textId="77777777" w:rsidR="00015A0B" w:rsidRPr="00015A0B" w:rsidRDefault="00015A0B" w:rsidP="001630F7">
            <w:pPr>
              <w:pStyle w:val="Standard"/>
              <w:keepNext/>
              <w:keepLines/>
              <w:snapToGrid w:val="0"/>
              <w:rPr>
                <w:rFonts w:ascii="Marianne" w:hAnsi="Marianne"/>
                <w:sz w:val="20"/>
              </w:rPr>
            </w:pPr>
          </w:p>
        </w:tc>
        <w:tc>
          <w:tcPr>
            <w:tcW w:w="5076" w:type="dxa"/>
            <w:gridSpan w:val="37"/>
            <w:tcBorders>
              <w:left w:val="single" w:sz="2" w:space="0" w:color="000000"/>
            </w:tcBorders>
            <w:shd w:val="clear" w:color="auto" w:fill="auto"/>
            <w:tcMar>
              <w:top w:w="55" w:type="dxa"/>
              <w:left w:w="55" w:type="dxa"/>
              <w:bottom w:w="55" w:type="dxa"/>
              <w:right w:w="55" w:type="dxa"/>
            </w:tcMar>
          </w:tcPr>
          <w:p w14:paraId="662C0431" w14:textId="77777777" w:rsidR="00015A0B" w:rsidRPr="00015A0B" w:rsidRDefault="00015A0B" w:rsidP="001630F7">
            <w:pPr>
              <w:pStyle w:val="Standard"/>
              <w:keepNext/>
              <w:keepLines/>
              <w:snapToGrid w:val="0"/>
              <w:rPr>
                <w:rFonts w:ascii="Marianne" w:hAnsi="Marianne"/>
                <w:sz w:val="20"/>
              </w:rPr>
            </w:pPr>
          </w:p>
        </w:tc>
        <w:tc>
          <w:tcPr>
            <w:tcW w:w="179" w:type="dxa"/>
            <w:tcBorders>
              <w:right w:val="single" w:sz="8" w:space="0" w:color="000000"/>
            </w:tcBorders>
            <w:shd w:val="clear" w:color="auto" w:fill="auto"/>
            <w:tcMar>
              <w:top w:w="55" w:type="dxa"/>
              <w:left w:w="55" w:type="dxa"/>
              <w:bottom w:w="55" w:type="dxa"/>
              <w:right w:w="55" w:type="dxa"/>
            </w:tcMar>
          </w:tcPr>
          <w:p w14:paraId="41A9BA9F" w14:textId="77777777" w:rsidR="00015A0B" w:rsidRPr="00015A0B" w:rsidRDefault="00015A0B" w:rsidP="001630F7">
            <w:pPr>
              <w:pStyle w:val="Standard"/>
              <w:keepNext/>
              <w:keepLines/>
              <w:snapToGrid w:val="0"/>
              <w:rPr>
                <w:rFonts w:ascii="Marianne" w:hAnsi="Marianne"/>
                <w:sz w:val="20"/>
              </w:rPr>
            </w:pPr>
          </w:p>
        </w:tc>
      </w:tr>
      <w:tr w:rsidR="00015A0B" w:rsidRPr="00015A0B" w14:paraId="48E28061" w14:textId="77777777" w:rsidTr="001630F7">
        <w:trPr>
          <w:trHeight w:hRule="exact" w:val="60"/>
        </w:trPr>
        <w:tc>
          <w:tcPr>
            <w:tcW w:w="130" w:type="dxa"/>
            <w:tcBorders>
              <w:left w:val="single" w:sz="4" w:space="0" w:color="000000"/>
              <w:bottom w:val="single" w:sz="8" w:space="0" w:color="000000"/>
            </w:tcBorders>
            <w:shd w:val="clear" w:color="auto" w:fill="auto"/>
            <w:tcMar>
              <w:top w:w="0" w:type="dxa"/>
              <w:left w:w="0" w:type="dxa"/>
              <w:bottom w:w="0" w:type="dxa"/>
              <w:right w:w="0" w:type="dxa"/>
            </w:tcMar>
          </w:tcPr>
          <w:p w14:paraId="09B18007" w14:textId="77777777" w:rsidR="00015A0B" w:rsidRPr="00015A0B" w:rsidRDefault="00015A0B" w:rsidP="001630F7">
            <w:pPr>
              <w:pStyle w:val="Standard"/>
              <w:keepNext/>
              <w:keepLines/>
              <w:snapToGrid w:val="0"/>
              <w:rPr>
                <w:rFonts w:ascii="Marianne" w:hAnsi="Marianne"/>
                <w:sz w:val="20"/>
              </w:rPr>
            </w:pPr>
          </w:p>
        </w:tc>
        <w:tc>
          <w:tcPr>
            <w:tcW w:w="4391" w:type="dxa"/>
            <w:gridSpan w:val="23"/>
            <w:tcBorders>
              <w:bottom w:val="single" w:sz="8" w:space="0" w:color="000000"/>
            </w:tcBorders>
            <w:shd w:val="clear" w:color="auto" w:fill="auto"/>
            <w:tcMar>
              <w:top w:w="0" w:type="dxa"/>
              <w:left w:w="0" w:type="dxa"/>
              <w:bottom w:w="0" w:type="dxa"/>
              <w:right w:w="0" w:type="dxa"/>
            </w:tcMar>
          </w:tcPr>
          <w:p w14:paraId="79895093" w14:textId="77777777" w:rsidR="00015A0B" w:rsidRPr="00015A0B" w:rsidRDefault="00015A0B" w:rsidP="001630F7">
            <w:pPr>
              <w:pStyle w:val="Standard"/>
              <w:keepNext/>
              <w:keepLines/>
              <w:snapToGrid w:val="0"/>
              <w:rPr>
                <w:rFonts w:ascii="Marianne" w:hAnsi="Marianne"/>
                <w:sz w:val="20"/>
              </w:rPr>
            </w:pPr>
          </w:p>
        </w:tc>
        <w:tc>
          <w:tcPr>
            <w:tcW w:w="4921" w:type="dxa"/>
            <w:gridSpan w:val="35"/>
            <w:tcBorders>
              <w:bottom w:val="single" w:sz="8" w:space="0" w:color="000000"/>
            </w:tcBorders>
            <w:shd w:val="clear" w:color="auto" w:fill="auto"/>
            <w:tcMar>
              <w:top w:w="0" w:type="dxa"/>
              <w:left w:w="0" w:type="dxa"/>
              <w:bottom w:w="0" w:type="dxa"/>
              <w:right w:w="0" w:type="dxa"/>
            </w:tcMar>
          </w:tcPr>
          <w:p w14:paraId="23E514E9" w14:textId="77777777" w:rsidR="00015A0B" w:rsidRPr="00015A0B" w:rsidRDefault="00015A0B" w:rsidP="001630F7">
            <w:pPr>
              <w:pStyle w:val="Standard"/>
              <w:keepNext/>
              <w:keepLines/>
              <w:snapToGrid w:val="0"/>
              <w:rPr>
                <w:rFonts w:ascii="Marianne" w:hAnsi="Marianne"/>
                <w:sz w:val="20"/>
              </w:rPr>
            </w:pPr>
          </w:p>
        </w:tc>
        <w:tc>
          <w:tcPr>
            <w:tcW w:w="179" w:type="dxa"/>
            <w:tcBorders>
              <w:bottom w:val="single" w:sz="8" w:space="0" w:color="000000"/>
              <w:right w:val="single" w:sz="8" w:space="0" w:color="000000"/>
            </w:tcBorders>
            <w:shd w:val="clear" w:color="auto" w:fill="auto"/>
            <w:tcMar>
              <w:top w:w="0" w:type="dxa"/>
              <w:left w:w="0" w:type="dxa"/>
              <w:bottom w:w="0" w:type="dxa"/>
              <w:right w:w="0" w:type="dxa"/>
            </w:tcMar>
          </w:tcPr>
          <w:p w14:paraId="265FEBB7" w14:textId="77777777" w:rsidR="00015A0B" w:rsidRPr="00015A0B" w:rsidRDefault="00015A0B" w:rsidP="001630F7">
            <w:pPr>
              <w:pStyle w:val="Standard"/>
              <w:keepNext/>
              <w:keepLines/>
              <w:snapToGrid w:val="0"/>
              <w:rPr>
                <w:rFonts w:ascii="Marianne" w:hAnsi="Marianne"/>
                <w:sz w:val="20"/>
              </w:rPr>
            </w:pPr>
          </w:p>
        </w:tc>
      </w:tr>
    </w:tbl>
    <w:p w14:paraId="1B2E804F" w14:textId="77777777" w:rsidR="002A49B6" w:rsidRDefault="002A49B6" w:rsidP="00855955"/>
    <w:p w14:paraId="784E95A1" w14:textId="178526C9" w:rsidR="00855955" w:rsidRPr="00855955" w:rsidRDefault="00855955" w:rsidP="00855955">
      <w:pPr>
        <w:pStyle w:val="Paragraphedeliste"/>
        <w:numPr>
          <w:ilvl w:val="0"/>
          <w:numId w:val="22"/>
        </w:numPr>
        <w:rPr>
          <w:b/>
          <w:bCs/>
        </w:rPr>
      </w:pPr>
      <w:r w:rsidRPr="00855955">
        <w:rPr>
          <w:b/>
          <w:bCs/>
        </w:rPr>
        <w:t>Avance</w:t>
      </w:r>
    </w:p>
    <w:p w14:paraId="2315EFE3" w14:textId="77777777" w:rsidR="00855955" w:rsidRDefault="00855955" w:rsidP="00855955">
      <w:r>
        <w:t>Si le montant hors TVA du marché est inférieur ou égal à 50 000 € HT, aucune avance ne sera versée.</w:t>
      </w:r>
    </w:p>
    <w:p w14:paraId="1199A6E8" w14:textId="77777777" w:rsidR="00943AA4" w:rsidRPr="00943AA4" w:rsidRDefault="00943AA4" w:rsidP="00943AA4">
      <w:pPr>
        <w:pStyle w:val="Standard"/>
        <w:ind w:left="-36"/>
        <w:jc w:val="both"/>
        <w:rPr>
          <w:rFonts w:ascii="Marianne" w:hAnsi="Marianne"/>
          <w:sz w:val="20"/>
        </w:rPr>
      </w:pPr>
      <w:r w:rsidRPr="00943AA4">
        <w:rPr>
          <w:rFonts w:ascii="Marianne" w:hAnsi="Marianne"/>
          <w:sz w:val="20"/>
        </w:rPr>
        <w:t>Si le montant hors TVA du marché est supérieur à 50 000 € HT, le mandataire, en cas de groupement solidaire, ou chacun des co-traitants en cas de groupement conjoint, doit préciser ci-après s’il souhaite la percevoir.</w:t>
      </w:r>
    </w:p>
    <w:tbl>
      <w:tblPr>
        <w:tblW w:w="9640" w:type="dxa"/>
        <w:tblLayout w:type="fixed"/>
        <w:tblCellMar>
          <w:left w:w="10" w:type="dxa"/>
          <w:right w:w="10" w:type="dxa"/>
        </w:tblCellMar>
        <w:tblLook w:val="04A0" w:firstRow="1" w:lastRow="0" w:firstColumn="1" w:lastColumn="0" w:noHBand="0" w:noVBand="1"/>
      </w:tblPr>
      <w:tblGrid>
        <w:gridCol w:w="2267"/>
        <w:gridCol w:w="3289"/>
        <w:gridCol w:w="4084"/>
      </w:tblGrid>
      <w:tr w:rsidR="00943AA4" w:rsidRPr="00AB0D47" w14:paraId="5EF70B3A" w14:textId="77777777" w:rsidTr="001630F7">
        <w:trPr>
          <w:tblHeader/>
        </w:trPr>
        <w:tc>
          <w:tcPr>
            <w:tcW w:w="2267" w:type="dxa"/>
            <w:tcBorders>
              <w:top w:val="single" w:sz="4" w:space="0" w:color="000000"/>
              <w:left w:val="single" w:sz="4" w:space="0" w:color="000000"/>
            </w:tcBorders>
            <w:shd w:val="clear" w:color="auto" w:fill="CCCCCC"/>
            <w:tcMar>
              <w:top w:w="0" w:type="dxa"/>
              <w:left w:w="71" w:type="dxa"/>
              <w:bottom w:w="0" w:type="dxa"/>
              <w:right w:w="71" w:type="dxa"/>
            </w:tcMar>
          </w:tcPr>
          <w:p w14:paraId="226BB357" w14:textId="77777777" w:rsidR="00943AA4" w:rsidRPr="00AB0D47" w:rsidRDefault="00943AA4" w:rsidP="001630F7">
            <w:pPr>
              <w:pStyle w:val="Standard"/>
              <w:keepNext/>
              <w:snapToGrid w:val="0"/>
              <w:jc w:val="center"/>
              <w:rPr>
                <w:rFonts w:ascii="Times New Roman" w:hAnsi="Times New Roman"/>
                <w:b/>
              </w:rPr>
            </w:pPr>
            <w:r w:rsidRPr="00AB0D47">
              <w:rPr>
                <w:rFonts w:ascii="Times New Roman" w:hAnsi="Times New Roman"/>
                <w:b/>
              </w:rPr>
              <w:t>N° du co-traitant</w:t>
            </w:r>
          </w:p>
        </w:tc>
        <w:tc>
          <w:tcPr>
            <w:tcW w:w="7373" w:type="dxa"/>
            <w:gridSpan w:val="2"/>
            <w:tcBorders>
              <w:top w:val="single" w:sz="4" w:space="0" w:color="000000"/>
              <w:left w:val="single" w:sz="4" w:space="0" w:color="000000"/>
              <w:right w:val="single" w:sz="4" w:space="0" w:color="000000"/>
            </w:tcBorders>
            <w:shd w:val="clear" w:color="auto" w:fill="CCCCCC"/>
            <w:tcMar>
              <w:top w:w="0" w:type="dxa"/>
              <w:left w:w="71" w:type="dxa"/>
              <w:bottom w:w="0" w:type="dxa"/>
              <w:right w:w="71" w:type="dxa"/>
            </w:tcMar>
          </w:tcPr>
          <w:p w14:paraId="18CBD6AB" w14:textId="77777777" w:rsidR="00943AA4" w:rsidRPr="00AB0D47" w:rsidRDefault="00943AA4" w:rsidP="001630F7">
            <w:pPr>
              <w:pStyle w:val="Standard"/>
              <w:keepNext/>
              <w:snapToGrid w:val="0"/>
              <w:jc w:val="center"/>
              <w:rPr>
                <w:rFonts w:ascii="Times New Roman" w:hAnsi="Times New Roman"/>
                <w:b/>
              </w:rPr>
            </w:pPr>
            <w:r w:rsidRPr="00AB0D47">
              <w:rPr>
                <w:rFonts w:ascii="Times New Roman" w:hAnsi="Times New Roman"/>
                <w:b/>
              </w:rPr>
              <w:t>Avance prévue à l'article 8-2 du CCAP</w:t>
            </w:r>
          </w:p>
        </w:tc>
      </w:tr>
      <w:tr w:rsidR="00943AA4" w:rsidRPr="00AB0D47" w14:paraId="3456B93F" w14:textId="77777777" w:rsidTr="001630F7">
        <w:tc>
          <w:tcPr>
            <w:tcW w:w="2267" w:type="dxa"/>
            <w:tcBorders>
              <w:top w:val="single" w:sz="4" w:space="0" w:color="000000"/>
              <w:left w:val="single" w:sz="4" w:space="0" w:color="000000"/>
            </w:tcBorders>
            <w:shd w:val="clear" w:color="auto" w:fill="F2F2F2"/>
            <w:tcMar>
              <w:top w:w="0" w:type="dxa"/>
              <w:left w:w="71" w:type="dxa"/>
              <w:bottom w:w="0" w:type="dxa"/>
              <w:right w:w="71" w:type="dxa"/>
            </w:tcMar>
            <w:vAlign w:val="center"/>
          </w:tcPr>
          <w:p w14:paraId="4676973F" w14:textId="77777777" w:rsidR="00943AA4" w:rsidRPr="00AB0D47" w:rsidRDefault="00943AA4" w:rsidP="001630F7">
            <w:pPr>
              <w:pStyle w:val="Standard"/>
              <w:keepNext/>
              <w:snapToGrid w:val="0"/>
              <w:jc w:val="center"/>
              <w:rPr>
                <w:rFonts w:ascii="Times New Roman" w:hAnsi="Times New Roman"/>
              </w:rPr>
            </w:pPr>
            <w:r w:rsidRPr="00AB0D47">
              <w:rPr>
                <w:rFonts w:ascii="Times New Roman" w:hAnsi="Times New Roman"/>
              </w:rPr>
              <w:t>1 (mandataire)</w:t>
            </w:r>
          </w:p>
        </w:tc>
        <w:tc>
          <w:tcPr>
            <w:tcW w:w="3289" w:type="dxa"/>
            <w:tcBorders>
              <w:top w:val="single" w:sz="4" w:space="0" w:color="000000"/>
              <w:left w:val="single" w:sz="4" w:space="0" w:color="000000"/>
            </w:tcBorders>
            <w:shd w:val="clear" w:color="auto" w:fill="F2F2F2"/>
            <w:tcMar>
              <w:top w:w="0" w:type="dxa"/>
              <w:left w:w="71" w:type="dxa"/>
              <w:bottom w:w="0" w:type="dxa"/>
              <w:right w:w="71" w:type="dxa"/>
            </w:tcMar>
            <w:vAlign w:val="center"/>
          </w:tcPr>
          <w:p w14:paraId="4E952A4C"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refuse de la percevoir</w:t>
            </w:r>
          </w:p>
        </w:tc>
        <w:tc>
          <w:tcPr>
            <w:tcW w:w="4084"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4B847A5A"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ne refuse pas de la percevoir</w:t>
            </w:r>
          </w:p>
        </w:tc>
      </w:tr>
      <w:tr w:rsidR="00943AA4" w:rsidRPr="00AB0D47" w14:paraId="2C9EA0D5" w14:textId="77777777" w:rsidTr="001630F7">
        <w:tc>
          <w:tcPr>
            <w:tcW w:w="2267"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7E0D6499" w14:textId="77777777" w:rsidR="00943AA4" w:rsidRPr="00AB0D47" w:rsidRDefault="00943AA4" w:rsidP="001630F7">
            <w:pPr>
              <w:pStyle w:val="Standard"/>
              <w:keepNext/>
              <w:snapToGrid w:val="0"/>
              <w:jc w:val="center"/>
              <w:rPr>
                <w:rFonts w:ascii="Times New Roman" w:hAnsi="Times New Roman"/>
              </w:rPr>
            </w:pPr>
            <w:r w:rsidRPr="00AB0D47">
              <w:rPr>
                <w:rFonts w:ascii="Times New Roman" w:hAnsi="Times New Roman"/>
              </w:rPr>
              <w:t>2</w:t>
            </w:r>
          </w:p>
        </w:tc>
        <w:tc>
          <w:tcPr>
            <w:tcW w:w="3289"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vAlign w:val="center"/>
          </w:tcPr>
          <w:p w14:paraId="62D9430E"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refuse de la percevoir</w:t>
            </w:r>
          </w:p>
        </w:tc>
        <w:tc>
          <w:tcPr>
            <w:tcW w:w="4084"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43EE6B7E"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ne refuse pas de la percevoir</w:t>
            </w:r>
          </w:p>
        </w:tc>
      </w:tr>
      <w:tr w:rsidR="00943AA4" w:rsidRPr="00AB0D47" w14:paraId="5E4B8780" w14:textId="77777777" w:rsidTr="001630F7">
        <w:tc>
          <w:tcPr>
            <w:tcW w:w="2267"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5C8CDFF9" w14:textId="77777777" w:rsidR="00943AA4" w:rsidRPr="00AB0D47" w:rsidRDefault="00943AA4" w:rsidP="001630F7">
            <w:pPr>
              <w:pStyle w:val="Standard"/>
              <w:keepNext/>
              <w:snapToGrid w:val="0"/>
              <w:jc w:val="center"/>
              <w:rPr>
                <w:rFonts w:ascii="Times New Roman" w:hAnsi="Times New Roman"/>
              </w:rPr>
            </w:pPr>
            <w:r w:rsidRPr="00AB0D47">
              <w:rPr>
                <w:rFonts w:ascii="Times New Roman" w:hAnsi="Times New Roman"/>
              </w:rPr>
              <w:t>3</w:t>
            </w:r>
          </w:p>
        </w:tc>
        <w:tc>
          <w:tcPr>
            <w:tcW w:w="3289"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23793012"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refuse de la percevoir</w:t>
            </w:r>
          </w:p>
        </w:tc>
        <w:tc>
          <w:tcPr>
            <w:tcW w:w="4084"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7B35E97E"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ne refuse pas de la percevoir</w:t>
            </w:r>
          </w:p>
        </w:tc>
      </w:tr>
      <w:tr w:rsidR="00943AA4" w:rsidRPr="00AB0D47" w14:paraId="008A9ACB" w14:textId="77777777" w:rsidTr="001630F7">
        <w:tc>
          <w:tcPr>
            <w:tcW w:w="2267"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129A15BD" w14:textId="77777777" w:rsidR="00943AA4" w:rsidRPr="00AB0D47" w:rsidRDefault="00943AA4" w:rsidP="001630F7">
            <w:pPr>
              <w:pStyle w:val="Standard"/>
              <w:keepNext/>
              <w:snapToGrid w:val="0"/>
              <w:jc w:val="center"/>
              <w:rPr>
                <w:rFonts w:ascii="Times New Roman" w:hAnsi="Times New Roman"/>
              </w:rPr>
            </w:pPr>
            <w:r w:rsidRPr="00AB0D47">
              <w:rPr>
                <w:rFonts w:ascii="Times New Roman" w:hAnsi="Times New Roman"/>
              </w:rPr>
              <w:t>4</w:t>
            </w:r>
          </w:p>
        </w:tc>
        <w:tc>
          <w:tcPr>
            <w:tcW w:w="3289" w:type="dxa"/>
            <w:tcBorders>
              <w:left w:val="single" w:sz="4" w:space="0" w:color="000000"/>
              <w:bottom w:val="single" w:sz="4" w:space="0" w:color="000000"/>
            </w:tcBorders>
            <w:shd w:val="clear" w:color="auto" w:fill="F2F2F2"/>
            <w:tcMar>
              <w:top w:w="0" w:type="dxa"/>
              <w:left w:w="71" w:type="dxa"/>
              <w:bottom w:w="0" w:type="dxa"/>
              <w:right w:w="71" w:type="dxa"/>
            </w:tcMar>
            <w:vAlign w:val="center"/>
          </w:tcPr>
          <w:p w14:paraId="3C40BE24"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refuse de la percevoir</w:t>
            </w:r>
          </w:p>
        </w:tc>
        <w:tc>
          <w:tcPr>
            <w:tcW w:w="4084" w:type="dxa"/>
            <w:tcBorders>
              <w:left w:val="single" w:sz="4" w:space="0" w:color="000000"/>
              <w:bottom w:val="single" w:sz="4" w:space="0" w:color="000000"/>
              <w:right w:val="single" w:sz="4" w:space="0" w:color="000000"/>
            </w:tcBorders>
            <w:shd w:val="clear" w:color="auto" w:fill="F2F2F2"/>
            <w:tcMar>
              <w:top w:w="0" w:type="dxa"/>
              <w:left w:w="71" w:type="dxa"/>
              <w:bottom w:w="0" w:type="dxa"/>
              <w:right w:w="71" w:type="dxa"/>
            </w:tcMar>
            <w:vAlign w:val="center"/>
          </w:tcPr>
          <w:p w14:paraId="1ACB33B0" w14:textId="77777777" w:rsidR="00943AA4" w:rsidRPr="00AB0D47" w:rsidRDefault="00943AA4" w:rsidP="001630F7">
            <w:pPr>
              <w:pStyle w:val="Standard"/>
              <w:keepNext/>
              <w:snapToGrid w:val="0"/>
              <w:jc w:val="center"/>
              <w:rPr>
                <w:rFonts w:ascii="Times New Roman" w:hAnsi="Times New Roman"/>
              </w:rPr>
            </w:pPr>
            <w:r w:rsidRPr="00AB0D47">
              <w:rPr>
                <w:rStyle w:val="Policepardfaut1"/>
                <w:rFonts w:ascii="Times New Roman" w:eastAsia="Wingdings" w:hAnsi="Times New Roman"/>
                <w:sz w:val="36"/>
              </w:rPr>
              <w:t></w:t>
            </w:r>
            <w:r w:rsidRPr="00AB0D47">
              <w:rPr>
                <w:rFonts w:ascii="Times New Roman" w:hAnsi="Times New Roman"/>
              </w:rPr>
              <w:t xml:space="preserve"> ne refuse pas de la percevoir</w:t>
            </w:r>
          </w:p>
        </w:tc>
      </w:tr>
    </w:tbl>
    <w:p w14:paraId="2C96C000" w14:textId="3905147E" w:rsidR="00E30AE1" w:rsidRDefault="00E30AE1" w:rsidP="00E30AE1">
      <w:r>
        <w:t xml:space="preserve">Les modalités de paiement des avances sont précisées à l’article </w:t>
      </w:r>
      <w:r w:rsidR="00494E18">
        <w:t>6.</w:t>
      </w:r>
      <w:r>
        <w:t>2 du CCAP.</w:t>
      </w:r>
    </w:p>
    <w:p w14:paraId="1DE4B5D7" w14:textId="77777777" w:rsidR="00FE5F6F" w:rsidRDefault="00FE5F6F" w:rsidP="00E30AE1"/>
    <w:p w14:paraId="19739657" w14:textId="77777777" w:rsidR="00E30AE1" w:rsidRDefault="00E30AE1" w:rsidP="00E30AE1"/>
    <w:tbl>
      <w:tblPr>
        <w:tblW w:w="9629" w:type="dxa"/>
        <w:tblInd w:w="5" w:type="dxa"/>
        <w:tblLayout w:type="fixed"/>
        <w:tblCellMar>
          <w:left w:w="0" w:type="dxa"/>
          <w:right w:w="0" w:type="dxa"/>
        </w:tblCellMar>
        <w:tblLook w:val="0000" w:firstRow="0" w:lastRow="0" w:firstColumn="0" w:lastColumn="0" w:noHBand="0" w:noVBand="0"/>
      </w:tblPr>
      <w:tblGrid>
        <w:gridCol w:w="436"/>
        <w:gridCol w:w="4003"/>
        <w:gridCol w:w="496"/>
        <w:gridCol w:w="3918"/>
        <w:gridCol w:w="351"/>
        <w:gridCol w:w="425"/>
      </w:tblGrid>
      <w:tr w:rsidR="00855955" w:rsidRPr="00E0712A" w14:paraId="13BF8E75" w14:textId="77777777" w:rsidTr="00497453">
        <w:tc>
          <w:tcPr>
            <w:tcW w:w="9629" w:type="dxa"/>
            <w:gridSpan w:val="6"/>
            <w:tcBorders>
              <w:top w:val="single" w:sz="4" w:space="0" w:color="000000"/>
              <w:left w:val="single" w:sz="4" w:space="0" w:color="000000"/>
              <w:right w:val="single" w:sz="8" w:space="0" w:color="000000"/>
            </w:tcBorders>
            <w:shd w:val="clear" w:color="auto" w:fill="auto"/>
          </w:tcPr>
          <w:p w14:paraId="466E6257" w14:textId="77777777" w:rsidR="00855955" w:rsidRPr="00E0712A" w:rsidRDefault="00855955" w:rsidP="00855955">
            <w:r w:rsidRPr="00E0712A">
              <w:t>Fait en un seul original</w:t>
            </w:r>
          </w:p>
        </w:tc>
      </w:tr>
      <w:tr w:rsidR="00855955" w:rsidRPr="00E0712A" w14:paraId="57190B2E" w14:textId="77777777" w:rsidTr="00497453">
        <w:tc>
          <w:tcPr>
            <w:tcW w:w="436" w:type="dxa"/>
            <w:tcBorders>
              <w:left w:val="single" w:sz="4" w:space="0" w:color="000000"/>
            </w:tcBorders>
            <w:shd w:val="clear" w:color="auto" w:fill="auto"/>
          </w:tcPr>
          <w:p w14:paraId="36C8D2BB" w14:textId="77777777" w:rsidR="00855955" w:rsidRPr="00E0712A" w:rsidRDefault="00855955" w:rsidP="00855955">
            <w:pPr>
              <w:jc w:val="center"/>
            </w:pPr>
            <w:r w:rsidRPr="00E0712A">
              <w:t>à :</w:t>
            </w:r>
          </w:p>
        </w:tc>
        <w:tc>
          <w:tcPr>
            <w:tcW w:w="4003" w:type="dxa"/>
            <w:tcBorders>
              <w:top w:val="single" w:sz="4" w:space="0" w:color="000000"/>
              <w:left w:val="single" w:sz="4" w:space="0" w:color="000000"/>
              <w:bottom w:val="single" w:sz="4" w:space="0" w:color="000000"/>
            </w:tcBorders>
            <w:shd w:val="clear" w:color="auto" w:fill="F2F2F2"/>
          </w:tcPr>
          <w:p w14:paraId="51491A90" w14:textId="77777777" w:rsidR="00855955" w:rsidRPr="00E0712A" w:rsidRDefault="00855955" w:rsidP="00A23946">
            <w:pPr>
              <w:snapToGrid w:val="0"/>
              <w:rPr>
                <w:rFonts w:ascii="Arial" w:hAnsi="Arial" w:cs="Arial"/>
                <w:sz w:val="22"/>
              </w:rPr>
            </w:pPr>
          </w:p>
        </w:tc>
        <w:tc>
          <w:tcPr>
            <w:tcW w:w="496" w:type="dxa"/>
            <w:tcBorders>
              <w:left w:val="single" w:sz="4" w:space="0" w:color="000000"/>
            </w:tcBorders>
            <w:shd w:val="clear" w:color="auto" w:fill="auto"/>
          </w:tcPr>
          <w:p w14:paraId="7C8CDCDA" w14:textId="77777777" w:rsidR="00855955" w:rsidRPr="00E0712A" w:rsidRDefault="00855955" w:rsidP="00855955">
            <w:pPr>
              <w:jc w:val="center"/>
            </w:pPr>
            <w:r w:rsidRPr="00E0712A">
              <w:t>le :</w:t>
            </w:r>
          </w:p>
        </w:tc>
        <w:tc>
          <w:tcPr>
            <w:tcW w:w="4269" w:type="dxa"/>
            <w:gridSpan w:val="2"/>
            <w:tcBorders>
              <w:top w:val="single" w:sz="4" w:space="0" w:color="000000"/>
              <w:left w:val="single" w:sz="4" w:space="0" w:color="000000"/>
              <w:bottom w:val="single" w:sz="4" w:space="0" w:color="000000"/>
            </w:tcBorders>
            <w:shd w:val="clear" w:color="auto" w:fill="F2F2F2"/>
          </w:tcPr>
          <w:p w14:paraId="43018F88" w14:textId="77777777" w:rsidR="00855955" w:rsidRPr="00E0712A" w:rsidRDefault="00855955" w:rsidP="00A23946">
            <w:pPr>
              <w:snapToGrid w:val="0"/>
              <w:rPr>
                <w:rFonts w:ascii="Arial" w:hAnsi="Arial" w:cs="Arial"/>
                <w:sz w:val="22"/>
              </w:rPr>
            </w:pPr>
          </w:p>
        </w:tc>
        <w:tc>
          <w:tcPr>
            <w:tcW w:w="425" w:type="dxa"/>
            <w:tcBorders>
              <w:left w:val="single" w:sz="4" w:space="0" w:color="000000"/>
              <w:right w:val="single" w:sz="8" w:space="0" w:color="000000"/>
            </w:tcBorders>
            <w:shd w:val="clear" w:color="auto" w:fill="auto"/>
          </w:tcPr>
          <w:p w14:paraId="2DEC2375" w14:textId="77777777" w:rsidR="00855955" w:rsidRPr="00E0712A" w:rsidRDefault="00855955" w:rsidP="00A23946">
            <w:pPr>
              <w:snapToGrid w:val="0"/>
              <w:rPr>
                <w:rFonts w:ascii="Arial" w:hAnsi="Arial" w:cs="Arial"/>
                <w:sz w:val="22"/>
              </w:rPr>
            </w:pPr>
          </w:p>
        </w:tc>
      </w:tr>
      <w:tr w:rsidR="00855955" w:rsidRPr="00E0712A" w14:paraId="0C888608" w14:textId="77777777" w:rsidTr="00497453">
        <w:tc>
          <w:tcPr>
            <w:tcW w:w="436" w:type="dxa"/>
            <w:tcBorders>
              <w:left w:val="single" w:sz="4" w:space="0" w:color="000000"/>
            </w:tcBorders>
            <w:shd w:val="clear" w:color="auto" w:fill="auto"/>
          </w:tcPr>
          <w:p w14:paraId="76CECF15" w14:textId="77777777" w:rsidR="00855955" w:rsidRPr="00E0712A" w:rsidRDefault="00855955" w:rsidP="00A23946">
            <w:pPr>
              <w:snapToGrid w:val="0"/>
              <w:rPr>
                <w:rFonts w:ascii="Arial" w:hAnsi="Arial" w:cs="Arial"/>
                <w:sz w:val="22"/>
              </w:rPr>
            </w:pPr>
          </w:p>
        </w:tc>
        <w:tc>
          <w:tcPr>
            <w:tcW w:w="4003" w:type="dxa"/>
            <w:shd w:val="clear" w:color="auto" w:fill="auto"/>
          </w:tcPr>
          <w:p w14:paraId="76EB3DA1" w14:textId="77777777" w:rsidR="00855955" w:rsidRPr="00E0712A" w:rsidRDefault="00855955" w:rsidP="00A23946">
            <w:pPr>
              <w:snapToGrid w:val="0"/>
              <w:rPr>
                <w:rFonts w:ascii="Arial" w:hAnsi="Arial" w:cs="Arial"/>
                <w:sz w:val="22"/>
              </w:rPr>
            </w:pPr>
          </w:p>
        </w:tc>
        <w:tc>
          <w:tcPr>
            <w:tcW w:w="496" w:type="dxa"/>
            <w:shd w:val="clear" w:color="auto" w:fill="auto"/>
          </w:tcPr>
          <w:p w14:paraId="39A843FF" w14:textId="77777777" w:rsidR="00855955" w:rsidRPr="00E0712A" w:rsidRDefault="00855955" w:rsidP="00A23946">
            <w:pPr>
              <w:snapToGrid w:val="0"/>
              <w:rPr>
                <w:rFonts w:ascii="Arial" w:hAnsi="Arial" w:cs="Arial"/>
                <w:sz w:val="22"/>
              </w:rPr>
            </w:pPr>
          </w:p>
        </w:tc>
        <w:tc>
          <w:tcPr>
            <w:tcW w:w="4694" w:type="dxa"/>
            <w:gridSpan w:val="3"/>
            <w:tcBorders>
              <w:right w:val="single" w:sz="8" w:space="0" w:color="000000"/>
            </w:tcBorders>
            <w:shd w:val="clear" w:color="auto" w:fill="auto"/>
          </w:tcPr>
          <w:p w14:paraId="074566E1" w14:textId="77777777" w:rsidR="00855955" w:rsidRPr="00E0712A" w:rsidRDefault="00855955" w:rsidP="00A23946">
            <w:pPr>
              <w:snapToGrid w:val="0"/>
              <w:rPr>
                <w:rFonts w:ascii="Arial" w:hAnsi="Arial" w:cs="Arial"/>
                <w:sz w:val="22"/>
              </w:rPr>
            </w:pPr>
          </w:p>
        </w:tc>
      </w:tr>
      <w:tr w:rsidR="00855955" w:rsidRPr="00E0712A" w14:paraId="1A8B0F5D" w14:textId="77777777" w:rsidTr="00497453">
        <w:tc>
          <w:tcPr>
            <w:tcW w:w="9629" w:type="dxa"/>
            <w:gridSpan w:val="6"/>
            <w:tcBorders>
              <w:left w:val="single" w:sz="4" w:space="0" w:color="000000"/>
              <w:right w:val="single" w:sz="8" w:space="0" w:color="000000"/>
            </w:tcBorders>
            <w:shd w:val="clear" w:color="auto" w:fill="auto"/>
          </w:tcPr>
          <w:p w14:paraId="6C8A8E89" w14:textId="77777777" w:rsidR="00855955" w:rsidRPr="00E0712A" w:rsidRDefault="00855955" w:rsidP="00855955">
            <w:r w:rsidRPr="00E0712A">
              <w:t>Mention(s) manuscrite(s) "lu et approuvé" signature(s) du/des prestataire(s) :</w:t>
            </w:r>
          </w:p>
        </w:tc>
      </w:tr>
      <w:tr w:rsidR="00855955" w:rsidRPr="00E0712A" w14:paraId="22DE0E8E" w14:textId="77777777" w:rsidTr="00497453">
        <w:tc>
          <w:tcPr>
            <w:tcW w:w="436" w:type="dxa"/>
            <w:tcBorders>
              <w:left w:val="single" w:sz="4" w:space="0" w:color="000000"/>
            </w:tcBorders>
            <w:shd w:val="clear" w:color="auto" w:fill="auto"/>
          </w:tcPr>
          <w:p w14:paraId="63D92458" w14:textId="77777777" w:rsidR="00855955" w:rsidRPr="00E0712A" w:rsidRDefault="00855955" w:rsidP="00A23946">
            <w:pPr>
              <w:snapToGrid w:val="0"/>
              <w:rPr>
                <w:rFonts w:ascii="Arial" w:hAnsi="Arial" w:cs="Arial"/>
                <w:sz w:val="22"/>
              </w:rPr>
            </w:pPr>
          </w:p>
        </w:tc>
        <w:tc>
          <w:tcPr>
            <w:tcW w:w="8768" w:type="dxa"/>
            <w:gridSpan w:val="4"/>
            <w:tcBorders>
              <w:top w:val="single" w:sz="4" w:space="0" w:color="000000"/>
              <w:left w:val="single" w:sz="4" w:space="0" w:color="000000"/>
              <w:bottom w:val="single" w:sz="4" w:space="0" w:color="000000"/>
            </w:tcBorders>
            <w:shd w:val="clear" w:color="auto" w:fill="F2F2F2"/>
          </w:tcPr>
          <w:p w14:paraId="1C5441B3" w14:textId="77777777" w:rsidR="00855955" w:rsidRPr="00E0712A" w:rsidRDefault="00855955" w:rsidP="00A23946">
            <w:pPr>
              <w:snapToGrid w:val="0"/>
              <w:rPr>
                <w:rFonts w:ascii="Arial" w:hAnsi="Arial" w:cs="Arial"/>
                <w:sz w:val="22"/>
              </w:rPr>
            </w:pPr>
          </w:p>
          <w:p w14:paraId="676941EC" w14:textId="77777777" w:rsidR="00855955" w:rsidRPr="00E0712A" w:rsidRDefault="00855955" w:rsidP="00A23946">
            <w:pPr>
              <w:rPr>
                <w:rFonts w:ascii="Arial" w:hAnsi="Arial" w:cs="Arial"/>
                <w:sz w:val="22"/>
              </w:rPr>
            </w:pPr>
          </w:p>
          <w:p w14:paraId="4C12E907" w14:textId="77777777" w:rsidR="00855955" w:rsidRPr="00E0712A" w:rsidRDefault="00855955" w:rsidP="00A23946">
            <w:pPr>
              <w:rPr>
                <w:rFonts w:ascii="Arial" w:hAnsi="Arial" w:cs="Arial"/>
                <w:sz w:val="22"/>
              </w:rPr>
            </w:pPr>
          </w:p>
          <w:p w14:paraId="0C8299C6" w14:textId="77777777" w:rsidR="00855955" w:rsidRPr="00E0712A" w:rsidRDefault="00855955" w:rsidP="00A23946">
            <w:pPr>
              <w:rPr>
                <w:rFonts w:ascii="Arial" w:hAnsi="Arial" w:cs="Arial"/>
                <w:sz w:val="22"/>
              </w:rPr>
            </w:pPr>
          </w:p>
          <w:p w14:paraId="0951E772" w14:textId="77777777" w:rsidR="00855955" w:rsidRPr="00E0712A" w:rsidRDefault="00855955" w:rsidP="00A23946">
            <w:pPr>
              <w:rPr>
                <w:rFonts w:ascii="Arial" w:hAnsi="Arial" w:cs="Arial"/>
                <w:sz w:val="22"/>
              </w:rPr>
            </w:pPr>
          </w:p>
          <w:p w14:paraId="2628C1D4" w14:textId="77777777" w:rsidR="00855955" w:rsidRPr="00E0712A" w:rsidRDefault="00855955" w:rsidP="00A23946">
            <w:pPr>
              <w:rPr>
                <w:rFonts w:ascii="Arial" w:hAnsi="Arial" w:cs="Arial"/>
                <w:sz w:val="22"/>
              </w:rPr>
            </w:pPr>
          </w:p>
        </w:tc>
        <w:tc>
          <w:tcPr>
            <w:tcW w:w="425" w:type="dxa"/>
            <w:tcBorders>
              <w:left w:val="single" w:sz="4" w:space="0" w:color="000000"/>
              <w:right w:val="single" w:sz="8" w:space="0" w:color="000000"/>
            </w:tcBorders>
            <w:shd w:val="clear" w:color="auto" w:fill="auto"/>
          </w:tcPr>
          <w:p w14:paraId="04A0AB73" w14:textId="77777777" w:rsidR="00855955" w:rsidRPr="00E0712A" w:rsidRDefault="00855955" w:rsidP="00A23946">
            <w:pPr>
              <w:snapToGrid w:val="0"/>
              <w:rPr>
                <w:rFonts w:ascii="Arial" w:hAnsi="Arial" w:cs="Arial"/>
                <w:sz w:val="22"/>
              </w:rPr>
            </w:pPr>
          </w:p>
        </w:tc>
      </w:tr>
      <w:tr w:rsidR="00855955" w:rsidRPr="00E0712A" w14:paraId="1F2F3D37" w14:textId="77777777" w:rsidTr="00497453">
        <w:trPr>
          <w:trHeight w:hRule="exact" w:val="80"/>
        </w:trPr>
        <w:tc>
          <w:tcPr>
            <w:tcW w:w="436" w:type="dxa"/>
            <w:tcBorders>
              <w:left w:val="single" w:sz="4" w:space="0" w:color="000000"/>
              <w:bottom w:val="single" w:sz="8" w:space="0" w:color="000000"/>
            </w:tcBorders>
            <w:shd w:val="clear" w:color="auto" w:fill="auto"/>
          </w:tcPr>
          <w:p w14:paraId="3BE124C5" w14:textId="77777777" w:rsidR="00855955" w:rsidRPr="00E0712A" w:rsidRDefault="00855955" w:rsidP="00A23946">
            <w:pPr>
              <w:snapToGrid w:val="0"/>
              <w:rPr>
                <w:rFonts w:ascii="Arial" w:hAnsi="Arial" w:cs="Arial"/>
                <w:sz w:val="22"/>
              </w:rPr>
            </w:pPr>
          </w:p>
        </w:tc>
        <w:tc>
          <w:tcPr>
            <w:tcW w:w="4003" w:type="dxa"/>
            <w:tcBorders>
              <w:bottom w:val="single" w:sz="8" w:space="0" w:color="000000"/>
            </w:tcBorders>
            <w:shd w:val="clear" w:color="auto" w:fill="auto"/>
          </w:tcPr>
          <w:p w14:paraId="474C6279" w14:textId="77777777" w:rsidR="00855955" w:rsidRPr="00E0712A" w:rsidRDefault="00855955" w:rsidP="00A23946">
            <w:pPr>
              <w:snapToGrid w:val="0"/>
              <w:rPr>
                <w:rFonts w:ascii="Arial" w:hAnsi="Arial" w:cs="Arial"/>
                <w:sz w:val="22"/>
              </w:rPr>
            </w:pPr>
          </w:p>
        </w:tc>
        <w:tc>
          <w:tcPr>
            <w:tcW w:w="496" w:type="dxa"/>
            <w:tcBorders>
              <w:bottom w:val="single" w:sz="8" w:space="0" w:color="000000"/>
            </w:tcBorders>
            <w:shd w:val="clear" w:color="auto" w:fill="auto"/>
          </w:tcPr>
          <w:p w14:paraId="586A8BAE" w14:textId="77777777" w:rsidR="00855955" w:rsidRPr="00E0712A" w:rsidRDefault="00855955" w:rsidP="00A23946">
            <w:pPr>
              <w:snapToGrid w:val="0"/>
              <w:rPr>
                <w:rFonts w:ascii="Arial" w:hAnsi="Arial" w:cs="Arial"/>
                <w:sz w:val="22"/>
              </w:rPr>
            </w:pPr>
          </w:p>
        </w:tc>
        <w:tc>
          <w:tcPr>
            <w:tcW w:w="3918" w:type="dxa"/>
            <w:tcBorders>
              <w:bottom w:val="single" w:sz="8" w:space="0" w:color="000000"/>
            </w:tcBorders>
            <w:shd w:val="clear" w:color="auto" w:fill="auto"/>
          </w:tcPr>
          <w:p w14:paraId="0A7D763E" w14:textId="77777777" w:rsidR="00855955" w:rsidRPr="00E0712A" w:rsidRDefault="00855955" w:rsidP="00A23946">
            <w:pPr>
              <w:snapToGrid w:val="0"/>
              <w:rPr>
                <w:rFonts w:ascii="Arial" w:hAnsi="Arial" w:cs="Arial"/>
                <w:sz w:val="22"/>
              </w:rPr>
            </w:pPr>
          </w:p>
        </w:tc>
        <w:tc>
          <w:tcPr>
            <w:tcW w:w="776" w:type="dxa"/>
            <w:gridSpan w:val="2"/>
            <w:tcBorders>
              <w:bottom w:val="single" w:sz="8" w:space="0" w:color="000000"/>
              <w:right w:val="single" w:sz="8" w:space="0" w:color="000000"/>
            </w:tcBorders>
            <w:shd w:val="clear" w:color="auto" w:fill="auto"/>
          </w:tcPr>
          <w:p w14:paraId="0A2DEECF" w14:textId="77777777" w:rsidR="00855955" w:rsidRPr="00E0712A" w:rsidRDefault="00855955" w:rsidP="00A23946">
            <w:pPr>
              <w:snapToGrid w:val="0"/>
              <w:rPr>
                <w:rFonts w:ascii="Arial" w:hAnsi="Arial" w:cs="Arial"/>
                <w:sz w:val="22"/>
              </w:rPr>
            </w:pPr>
          </w:p>
        </w:tc>
      </w:tr>
    </w:tbl>
    <w:p w14:paraId="56BA5C29" w14:textId="1053AB7D" w:rsidR="00855955" w:rsidRDefault="00855955" w:rsidP="00855955"/>
    <w:tbl>
      <w:tblPr>
        <w:tblStyle w:val="Grilledutableau"/>
        <w:tblW w:w="0" w:type="auto"/>
        <w:tblLook w:val="04A0" w:firstRow="1" w:lastRow="0" w:firstColumn="1" w:lastColumn="0" w:noHBand="0" w:noVBand="1"/>
      </w:tblPr>
      <w:tblGrid>
        <w:gridCol w:w="9628"/>
      </w:tblGrid>
      <w:tr w:rsidR="00AE6087" w14:paraId="0C9CECA2" w14:textId="77777777" w:rsidTr="00913E8F">
        <w:tc>
          <w:tcPr>
            <w:tcW w:w="9628" w:type="dxa"/>
            <w:shd w:val="clear" w:color="auto" w:fill="00B0F0"/>
            <w:vAlign w:val="center"/>
          </w:tcPr>
          <w:p w14:paraId="0AAC3C96" w14:textId="7CD1CA5B" w:rsidR="00AE6087" w:rsidRDefault="00AE6087" w:rsidP="00AE6087">
            <w:pPr>
              <w:jc w:val="center"/>
            </w:pPr>
            <w:r w:rsidRPr="00AE6087">
              <w:t>Acceptation de l’offre</w:t>
            </w:r>
          </w:p>
        </w:tc>
      </w:tr>
      <w:tr w:rsidR="00AE6087" w14:paraId="4CB3480E" w14:textId="77777777" w:rsidTr="00AE6087">
        <w:trPr>
          <w:trHeight w:val="2381"/>
        </w:trPr>
        <w:tc>
          <w:tcPr>
            <w:tcW w:w="9628" w:type="dxa"/>
          </w:tcPr>
          <w:p w14:paraId="1700A6F8" w14:textId="77777777" w:rsidR="00AE6087" w:rsidRDefault="00AE6087" w:rsidP="00855955">
            <w:r w:rsidRPr="00AE6087">
              <w:t>Est acceptée la présente offre pour valoir acte d’engagement.</w:t>
            </w:r>
          </w:p>
          <w:p w14:paraId="6313F3FD" w14:textId="77777777" w:rsidR="00AE6087" w:rsidRDefault="00AE6087" w:rsidP="00855955">
            <w:r w:rsidRPr="00AE6087">
              <w:t>Le Représentant du Pouvoir Adjudicateur</w:t>
            </w:r>
          </w:p>
          <w:p w14:paraId="7B2EC7C8" w14:textId="38942A5A" w:rsidR="00AE6087" w:rsidRDefault="00AE6087" w:rsidP="00855955">
            <w:r w:rsidRPr="00AE6087">
              <w:t>À : AIX-EN-PROVENCE</w:t>
            </w:r>
            <w:r>
              <w:t xml:space="preserve">              le :</w:t>
            </w:r>
          </w:p>
        </w:tc>
      </w:tr>
    </w:tbl>
    <w:p w14:paraId="1EBC5185" w14:textId="77777777" w:rsidR="00E22754" w:rsidRDefault="00E22754" w:rsidP="00BE7F99">
      <w:pPr>
        <w:jc w:val="center"/>
      </w:pPr>
    </w:p>
    <w:p w14:paraId="0685FB45" w14:textId="77777777" w:rsidR="00535E3B" w:rsidRPr="00535E3B" w:rsidRDefault="00535E3B" w:rsidP="00535E3B"/>
    <w:p w14:paraId="2C2FBEA9" w14:textId="77777777" w:rsidR="00535E3B" w:rsidRPr="00535E3B" w:rsidRDefault="00535E3B" w:rsidP="00535E3B"/>
    <w:p w14:paraId="54C07DD7" w14:textId="77777777" w:rsidR="00535E3B" w:rsidRPr="00535E3B" w:rsidRDefault="00535E3B" w:rsidP="00535E3B"/>
    <w:p w14:paraId="16254038" w14:textId="77777777" w:rsidR="00535E3B" w:rsidRPr="00535E3B" w:rsidRDefault="00535E3B" w:rsidP="00535E3B"/>
    <w:p w14:paraId="032CB4EB" w14:textId="77777777" w:rsidR="00535E3B" w:rsidRPr="00535E3B" w:rsidRDefault="00535E3B" w:rsidP="00535E3B"/>
    <w:p w14:paraId="6296B4C8" w14:textId="77777777" w:rsidR="00535E3B" w:rsidRPr="00535E3B" w:rsidRDefault="00535E3B" w:rsidP="00535E3B"/>
    <w:p w14:paraId="4EBAB928" w14:textId="77777777" w:rsidR="00535E3B" w:rsidRPr="00535E3B" w:rsidRDefault="00535E3B" w:rsidP="00535E3B"/>
    <w:p w14:paraId="723EC422" w14:textId="77777777" w:rsidR="00535E3B" w:rsidRPr="00535E3B" w:rsidRDefault="00535E3B" w:rsidP="00535E3B"/>
    <w:p w14:paraId="658E7D59" w14:textId="77777777" w:rsidR="00535E3B" w:rsidRPr="00535E3B" w:rsidRDefault="00535E3B" w:rsidP="00535E3B"/>
    <w:p w14:paraId="0DA88791" w14:textId="77777777" w:rsidR="00535E3B" w:rsidRPr="00535E3B" w:rsidRDefault="00535E3B" w:rsidP="00535E3B"/>
    <w:p w14:paraId="72330FD6" w14:textId="77777777" w:rsidR="00535E3B" w:rsidRPr="00535E3B" w:rsidRDefault="00535E3B" w:rsidP="00535E3B"/>
    <w:p w14:paraId="358868F5" w14:textId="77777777" w:rsidR="00535E3B" w:rsidRPr="00535E3B" w:rsidRDefault="00535E3B" w:rsidP="00535E3B"/>
    <w:p w14:paraId="2D647D26" w14:textId="77777777" w:rsidR="00535E3B" w:rsidRPr="00535E3B" w:rsidRDefault="00535E3B" w:rsidP="00535E3B"/>
    <w:p w14:paraId="47E1590E" w14:textId="77777777" w:rsidR="00535E3B" w:rsidRPr="00535E3B" w:rsidRDefault="00535E3B" w:rsidP="00535E3B"/>
    <w:p w14:paraId="5C342306" w14:textId="77777777" w:rsidR="00535E3B" w:rsidRPr="00535E3B" w:rsidRDefault="00535E3B" w:rsidP="00535E3B"/>
    <w:p w14:paraId="79E28605" w14:textId="77777777" w:rsidR="00535E3B" w:rsidRPr="00535E3B" w:rsidRDefault="00535E3B" w:rsidP="00535E3B"/>
    <w:p w14:paraId="7A294C21" w14:textId="77777777" w:rsidR="00535E3B" w:rsidRPr="00535E3B" w:rsidRDefault="00535E3B" w:rsidP="00535E3B"/>
    <w:p w14:paraId="66512C46" w14:textId="6A20AA08" w:rsidR="00535E3B" w:rsidRPr="00535E3B" w:rsidRDefault="00535E3B" w:rsidP="00535E3B">
      <w:pPr>
        <w:tabs>
          <w:tab w:val="left" w:pos="8552"/>
        </w:tabs>
        <w:sectPr w:rsidR="00535E3B" w:rsidRPr="00535E3B" w:rsidSect="00BE7F99">
          <w:pgSz w:w="11906" w:h="16838"/>
          <w:pgMar w:top="1134" w:right="1134" w:bottom="1134" w:left="1134" w:header="708" w:footer="708" w:gutter="0"/>
          <w:cols w:space="708"/>
          <w:docGrid w:linePitch="360"/>
        </w:sectPr>
      </w:pPr>
    </w:p>
    <w:p w14:paraId="1FE342D6" w14:textId="716BCDD5" w:rsidR="003A72A4" w:rsidRDefault="00755979" w:rsidP="00755979">
      <w:pPr>
        <w:jc w:val="center"/>
        <w:rPr>
          <w:b/>
          <w:bCs/>
          <w:sz w:val="28"/>
          <w:szCs w:val="32"/>
        </w:rPr>
      </w:pPr>
      <w:r>
        <w:rPr>
          <w:b/>
          <w:bCs/>
          <w:sz w:val="28"/>
          <w:szCs w:val="32"/>
        </w:rPr>
        <w:t>Annexe n°1 à l’acte d’engagement</w:t>
      </w:r>
    </w:p>
    <w:p w14:paraId="30B206B6" w14:textId="77777777" w:rsidR="008B2282" w:rsidRDefault="008B2282" w:rsidP="008B2282">
      <w:pPr>
        <w:jc w:val="center"/>
        <w:rPr>
          <w:b/>
          <w:bCs/>
          <w:sz w:val="28"/>
          <w:szCs w:val="32"/>
        </w:rPr>
      </w:pPr>
      <w:r>
        <w:rPr>
          <w:b/>
          <w:bCs/>
          <w:sz w:val="28"/>
          <w:szCs w:val="32"/>
        </w:rPr>
        <w:t>Annexe n°1 à l’acte d’engagement</w:t>
      </w:r>
    </w:p>
    <w:p w14:paraId="38B84F9B" w14:textId="77777777" w:rsidR="008B2282" w:rsidRDefault="008B2282" w:rsidP="008B2282">
      <w:pPr>
        <w:jc w:val="center"/>
        <w:rPr>
          <w:b/>
          <w:bCs/>
          <w:sz w:val="28"/>
          <w:szCs w:val="32"/>
        </w:rPr>
      </w:pPr>
    </w:p>
    <w:tbl>
      <w:tblPr>
        <w:tblStyle w:val="Grilledutableau"/>
        <w:tblW w:w="10191" w:type="dxa"/>
        <w:jc w:val="center"/>
        <w:tblLook w:val="04A0" w:firstRow="1" w:lastRow="0" w:firstColumn="1" w:lastColumn="0" w:noHBand="0" w:noVBand="1"/>
      </w:tblPr>
      <w:tblGrid>
        <w:gridCol w:w="5434"/>
        <w:gridCol w:w="1922"/>
        <w:gridCol w:w="851"/>
        <w:gridCol w:w="1984"/>
      </w:tblGrid>
      <w:tr w:rsidR="008B2282" w:rsidRPr="00B92708" w14:paraId="5CEFBCD5" w14:textId="77777777" w:rsidTr="005C42B4">
        <w:trPr>
          <w:trHeight w:val="624"/>
          <w:jc w:val="center"/>
        </w:trPr>
        <w:tc>
          <w:tcPr>
            <w:tcW w:w="10191" w:type="dxa"/>
            <w:gridSpan w:val="4"/>
            <w:tcBorders>
              <w:top w:val="double" w:sz="4" w:space="0" w:color="auto"/>
              <w:left w:val="double" w:sz="4" w:space="0" w:color="auto"/>
              <w:bottom w:val="double" w:sz="4" w:space="0" w:color="auto"/>
              <w:right w:val="double" w:sz="4" w:space="0" w:color="auto"/>
            </w:tcBorders>
            <w:shd w:val="clear" w:color="auto" w:fill="D9F5FF"/>
            <w:vAlign w:val="center"/>
          </w:tcPr>
          <w:p w14:paraId="11D2BED5" w14:textId="77777777" w:rsidR="008B2282" w:rsidRPr="00B92708" w:rsidRDefault="008B2282" w:rsidP="005C42B4">
            <w:pPr>
              <w:jc w:val="center"/>
              <w:rPr>
                <w:b/>
                <w:bCs/>
                <w:sz w:val="18"/>
                <w:szCs w:val="18"/>
              </w:rPr>
            </w:pPr>
            <w:r w:rsidRPr="009B6B85">
              <w:rPr>
                <w:b/>
                <w:bCs/>
                <w:sz w:val="24"/>
                <w:szCs w:val="28"/>
              </w:rPr>
              <w:t>DÉCOMPOSITION DE LA R</w:t>
            </w:r>
            <w:r>
              <w:rPr>
                <w:b/>
                <w:bCs/>
                <w:sz w:val="24"/>
                <w:szCs w:val="28"/>
              </w:rPr>
              <w:t>É</w:t>
            </w:r>
            <w:r w:rsidRPr="009B6B85">
              <w:rPr>
                <w:b/>
                <w:bCs/>
                <w:sz w:val="24"/>
                <w:szCs w:val="28"/>
              </w:rPr>
              <w:t>MUN</w:t>
            </w:r>
            <w:r>
              <w:rPr>
                <w:b/>
                <w:bCs/>
                <w:sz w:val="24"/>
                <w:szCs w:val="28"/>
              </w:rPr>
              <w:t>É</w:t>
            </w:r>
            <w:r w:rsidRPr="009B6B85">
              <w:rPr>
                <w:b/>
                <w:bCs/>
                <w:sz w:val="24"/>
                <w:szCs w:val="28"/>
              </w:rPr>
              <w:t>RATION</w:t>
            </w:r>
            <w:r>
              <w:rPr>
                <w:b/>
                <w:bCs/>
                <w:sz w:val="24"/>
                <w:szCs w:val="28"/>
              </w:rPr>
              <w:t xml:space="preserve"> PAR TACHES</w:t>
            </w:r>
          </w:p>
        </w:tc>
      </w:tr>
      <w:tr w:rsidR="008B2282" w:rsidRPr="00B92708" w14:paraId="591C08D6" w14:textId="77777777" w:rsidTr="005C42B4">
        <w:trPr>
          <w:trHeight w:val="454"/>
          <w:jc w:val="center"/>
        </w:trPr>
        <w:tc>
          <w:tcPr>
            <w:tcW w:w="10191" w:type="dxa"/>
            <w:gridSpan w:val="4"/>
            <w:tcBorders>
              <w:top w:val="double" w:sz="4" w:space="0" w:color="auto"/>
              <w:left w:val="nil"/>
              <w:bottom w:val="single" w:sz="4" w:space="0" w:color="auto"/>
              <w:right w:val="nil"/>
            </w:tcBorders>
          </w:tcPr>
          <w:p w14:paraId="742C0DD8" w14:textId="77777777" w:rsidR="008B2282" w:rsidRPr="00B92708" w:rsidRDefault="008B2282" w:rsidP="005C42B4">
            <w:pPr>
              <w:jc w:val="center"/>
              <w:rPr>
                <w:b/>
                <w:bCs/>
                <w:sz w:val="18"/>
                <w:szCs w:val="18"/>
              </w:rPr>
            </w:pPr>
          </w:p>
        </w:tc>
      </w:tr>
      <w:tr w:rsidR="008B2282" w:rsidRPr="00B92708" w14:paraId="48314748" w14:textId="77777777" w:rsidTr="005C42B4">
        <w:trPr>
          <w:jc w:val="center"/>
        </w:trPr>
        <w:tc>
          <w:tcPr>
            <w:tcW w:w="5434" w:type="dxa"/>
            <w:tcBorders>
              <w:top w:val="single" w:sz="4" w:space="0" w:color="auto"/>
            </w:tcBorders>
            <w:shd w:val="clear" w:color="auto" w:fill="00B0F0"/>
            <w:vAlign w:val="center"/>
          </w:tcPr>
          <w:p w14:paraId="238BCCD7" w14:textId="77777777" w:rsidR="008B2282" w:rsidRPr="00234E99" w:rsidRDefault="008B2282" w:rsidP="005C42B4">
            <w:pPr>
              <w:jc w:val="center"/>
              <w:rPr>
                <w:b/>
                <w:bCs/>
                <w:sz w:val="22"/>
              </w:rPr>
            </w:pPr>
            <w:r w:rsidRPr="00234E99">
              <w:rPr>
                <w:b/>
                <w:bCs/>
                <w:sz w:val="22"/>
              </w:rPr>
              <w:t>Elément de mission</w:t>
            </w:r>
          </w:p>
        </w:tc>
        <w:tc>
          <w:tcPr>
            <w:tcW w:w="1922" w:type="dxa"/>
            <w:tcBorders>
              <w:top w:val="single" w:sz="4" w:space="0" w:color="auto"/>
              <w:bottom w:val="single" w:sz="4" w:space="0" w:color="auto"/>
            </w:tcBorders>
            <w:shd w:val="clear" w:color="auto" w:fill="00B0F0"/>
            <w:vAlign w:val="center"/>
          </w:tcPr>
          <w:p w14:paraId="453E1871" w14:textId="77777777" w:rsidR="008B2282" w:rsidRPr="00234E99" w:rsidRDefault="008B2282" w:rsidP="005C42B4">
            <w:pPr>
              <w:jc w:val="center"/>
              <w:rPr>
                <w:b/>
                <w:bCs/>
                <w:sz w:val="22"/>
              </w:rPr>
            </w:pPr>
            <w:r w:rsidRPr="00234E99">
              <w:rPr>
                <w:b/>
                <w:bCs/>
                <w:sz w:val="22"/>
              </w:rPr>
              <w:t>Montant € hors TVA</w:t>
            </w:r>
          </w:p>
        </w:tc>
        <w:tc>
          <w:tcPr>
            <w:tcW w:w="851" w:type="dxa"/>
            <w:tcBorders>
              <w:top w:val="single" w:sz="4" w:space="0" w:color="auto"/>
              <w:bottom w:val="single" w:sz="4" w:space="0" w:color="auto"/>
            </w:tcBorders>
            <w:shd w:val="clear" w:color="auto" w:fill="00B0F0"/>
            <w:vAlign w:val="center"/>
          </w:tcPr>
          <w:p w14:paraId="7A3C73B3" w14:textId="77777777" w:rsidR="008B2282" w:rsidRPr="00234E99" w:rsidRDefault="008B2282" w:rsidP="005C42B4">
            <w:pPr>
              <w:jc w:val="center"/>
              <w:rPr>
                <w:b/>
                <w:bCs/>
                <w:sz w:val="22"/>
              </w:rPr>
            </w:pPr>
            <w:r w:rsidRPr="00234E99">
              <w:rPr>
                <w:b/>
                <w:bCs/>
                <w:sz w:val="22"/>
              </w:rPr>
              <w:t>(1)</w:t>
            </w:r>
          </w:p>
        </w:tc>
        <w:tc>
          <w:tcPr>
            <w:tcW w:w="1984" w:type="dxa"/>
            <w:tcBorders>
              <w:top w:val="single" w:sz="4" w:space="0" w:color="auto"/>
            </w:tcBorders>
            <w:shd w:val="clear" w:color="auto" w:fill="00B0F0"/>
            <w:vAlign w:val="center"/>
          </w:tcPr>
          <w:p w14:paraId="7C2F9342" w14:textId="77777777" w:rsidR="008B2282" w:rsidRPr="00234E99" w:rsidRDefault="008B2282" w:rsidP="005C42B4">
            <w:pPr>
              <w:jc w:val="center"/>
              <w:rPr>
                <w:b/>
                <w:bCs/>
                <w:sz w:val="22"/>
              </w:rPr>
            </w:pPr>
            <w:r w:rsidRPr="00234E99">
              <w:rPr>
                <w:b/>
                <w:bCs/>
                <w:sz w:val="22"/>
              </w:rPr>
              <w:t>Temps passé en jours (</w:t>
            </w:r>
            <w:r>
              <w:rPr>
                <w:b/>
                <w:bCs/>
                <w:sz w:val="22"/>
              </w:rPr>
              <w:t>2</w:t>
            </w:r>
            <w:r w:rsidRPr="00234E99">
              <w:rPr>
                <w:b/>
                <w:bCs/>
                <w:sz w:val="22"/>
              </w:rPr>
              <w:t>)</w:t>
            </w:r>
          </w:p>
        </w:tc>
      </w:tr>
      <w:tr w:rsidR="008B2282" w:rsidRPr="00B92708" w14:paraId="0010E78D" w14:textId="77777777" w:rsidTr="005C42B4">
        <w:trPr>
          <w:trHeight w:val="340"/>
          <w:jc w:val="center"/>
        </w:trPr>
        <w:tc>
          <w:tcPr>
            <w:tcW w:w="10191" w:type="dxa"/>
            <w:gridSpan w:val="4"/>
            <w:shd w:val="clear" w:color="auto" w:fill="D9F5FF"/>
            <w:vAlign w:val="center"/>
          </w:tcPr>
          <w:p w14:paraId="25887C2F" w14:textId="77777777" w:rsidR="008B2282" w:rsidRPr="00B92708" w:rsidRDefault="008B2282" w:rsidP="005C42B4">
            <w:pPr>
              <w:jc w:val="left"/>
              <w:rPr>
                <w:sz w:val="18"/>
                <w:szCs w:val="18"/>
              </w:rPr>
            </w:pPr>
          </w:p>
        </w:tc>
      </w:tr>
      <w:tr w:rsidR="008B2282" w:rsidRPr="00B92708" w14:paraId="13237270" w14:textId="77777777" w:rsidTr="005C42B4">
        <w:trPr>
          <w:jc w:val="center"/>
        </w:trPr>
        <w:tc>
          <w:tcPr>
            <w:tcW w:w="5434" w:type="dxa"/>
            <w:tcBorders>
              <w:bottom w:val="nil"/>
            </w:tcBorders>
            <w:vAlign w:val="center"/>
          </w:tcPr>
          <w:p w14:paraId="238FC2D9" w14:textId="77777777" w:rsidR="008B2282" w:rsidRPr="00B92708" w:rsidRDefault="008B2282" w:rsidP="005C42B4">
            <w:pPr>
              <w:jc w:val="left"/>
              <w:rPr>
                <w:sz w:val="18"/>
                <w:szCs w:val="18"/>
              </w:rPr>
            </w:pPr>
            <w:r w:rsidRPr="008B5DDC">
              <w:rPr>
                <w:sz w:val="18"/>
                <w:szCs w:val="18"/>
              </w:rPr>
              <w:t>Audit Technique et fonctionnel des bâtiments  CA et SAR</w:t>
            </w:r>
          </w:p>
        </w:tc>
        <w:tc>
          <w:tcPr>
            <w:tcW w:w="1922" w:type="dxa"/>
            <w:vAlign w:val="center"/>
          </w:tcPr>
          <w:p w14:paraId="5D32C244" w14:textId="77777777" w:rsidR="008B2282" w:rsidRPr="00B92708" w:rsidRDefault="008B2282" w:rsidP="005C42B4">
            <w:pPr>
              <w:jc w:val="left"/>
              <w:rPr>
                <w:sz w:val="18"/>
                <w:szCs w:val="18"/>
              </w:rPr>
            </w:pPr>
          </w:p>
        </w:tc>
        <w:tc>
          <w:tcPr>
            <w:tcW w:w="851" w:type="dxa"/>
            <w:vAlign w:val="center"/>
          </w:tcPr>
          <w:p w14:paraId="7F53A475" w14:textId="77777777" w:rsidR="008B2282" w:rsidRPr="00234E99" w:rsidRDefault="008B2282" w:rsidP="005C42B4">
            <w:pPr>
              <w:jc w:val="right"/>
              <w:rPr>
                <w:sz w:val="18"/>
                <w:szCs w:val="18"/>
              </w:rPr>
            </w:pPr>
            <w:r>
              <w:rPr>
                <w:sz w:val="18"/>
                <w:szCs w:val="18"/>
              </w:rPr>
              <w:t>%</w:t>
            </w:r>
          </w:p>
        </w:tc>
        <w:tc>
          <w:tcPr>
            <w:tcW w:w="1984" w:type="dxa"/>
            <w:vAlign w:val="center"/>
          </w:tcPr>
          <w:p w14:paraId="46D92313" w14:textId="77777777" w:rsidR="008B2282" w:rsidRPr="00B92708" w:rsidRDefault="008B2282" w:rsidP="005C42B4">
            <w:pPr>
              <w:jc w:val="left"/>
              <w:rPr>
                <w:sz w:val="18"/>
                <w:szCs w:val="18"/>
              </w:rPr>
            </w:pPr>
          </w:p>
        </w:tc>
      </w:tr>
      <w:tr w:rsidR="008B2282" w:rsidRPr="00B92708" w14:paraId="0246B321" w14:textId="77777777" w:rsidTr="005C42B4">
        <w:trPr>
          <w:jc w:val="center"/>
        </w:trPr>
        <w:tc>
          <w:tcPr>
            <w:tcW w:w="5434" w:type="dxa"/>
            <w:tcBorders>
              <w:bottom w:val="nil"/>
            </w:tcBorders>
            <w:vAlign w:val="center"/>
          </w:tcPr>
          <w:p w14:paraId="51E9E0B1" w14:textId="77777777" w:rsidR="008B2282" w:rsidRPr="00B92708" w:rsidRDefault="008B2282" w:rsidP="005C42B4">
            <w:pPr>
              <w:jc w:val="left"/>
              <w:rPr>
                <w:sz w:val="18"/>
                <w:szCs w:val="18"/>
              </w:rPr>
            </w:pPr>
            <w:r>
              <w:rPr>
                <w:sz w:val="18"/>
                <w:szCs w:val="18"/>
              </w:rPr>
              <w:t>Audit fonctionnel des bâtiments 1,2 et 3</w:t>
            </w:r>
          </w:p>
        </w:tc>
        <w:tc>
          <w:tcPr>
            <w:tcW w:w="1922" w:type="dxa"/>
            <w:vAlign w:val="center"/>
          </w:tcPr>
          <w:p w14:paraId="145DD460" w14:textId="77777777" w:rsidR="008B2282" w:rsidRPr="00B92708" w:rsidRDefault="008B2282" w:rsidP="005C42B4">
            <w:pPr>
              <w:jc w:val="left"/>
              <w:rPr>
                <w:sz w:val="18"/>
                <w:szCs w:val="18"/>
              </w:rPr>
            </w:pPr>
          </w:p>
        </w:tc>
        <w:tc>
          <w:tcPr>
            <w:tcW w:w="851" w:type="dxa"/>
            <w:vAlign w:val="center"/>
          </w:tcPr>
          <w:p w14:paraId="6EA913D4" w14:textId="77777777" w:rsidR="008B2282" w:rsidRPr="00234E99" w:rsidRDefault="008B2282" w:rsidP="005C42B4">
            <w:pPr>
              <w:jc w:val="right"/>
              <w:rPr>
                <w:sz w:val="18"/>
                <w:szCs w:val="18"/>
              </w:rPr>
            </w:pPr>
            <w:r w:rsidRPr="00234E99">
              <w:rPr>
                <w:sz w:val="18"/>
                <w:szCs w:val="18"/>
              </w:rPr>
              <w:t>%</w:t>
            </w:r>
          </w:p>
        </w:tc>
        <w:tc>
          <w:tcPr>
            <w:tcW w:w="1984" w:type="dxa"/>
            <w:vAlign w:val="center"/>
          </w:tcPr>
          <w:p w14:paraId="676AAB9E" w14:textId="77777777" w:rsidR="008B2282" w:rsidRPr="00B92708" w:rsidRDefault="008B2282" w:rsidP="005C42B4">
            <w:pPr>
              <w:jc w:val="left"/>
              <w:rPr>
                <w:sz w:val="18"/>
                <w:szCs w:val="18"/>
              </w:rPr>
            </w:pPr>
          </w:p>
        </w:tc>
      </w:tr>
      <w:tr w:rsidR="008B2282" w:rsidRPr="00B92708" w14:paraId="387497D2" w14:textId="77777777" w:rsidTr="005C42B4">
        <w:trPr>
          <w:trHeight w:val="340"/>
          <w:jc w:val="center"/>
        </w:trPr>
        <w:tc>
          <w:tcPr>
            <w:tcW w:w="5434" w:type="dxa"/>
            <w:vAlign w:val="center"/>
          </w:tcPr>
          <w:p w14:paraId="6D52AD96" w14:textId="77777777" w:rsidR="008B2282" w:rsidRPr="00A776BF" w:rsidRDefault="008B2282" w:rsidP="005C42B4">
            <w:pPr>
              <w:jc w:val="left"/>
              <w:rPr>
                <w:sz w:val="18"/>
                <w:szCs w:val="18"/>
              </w:rPr>
            </w:pPr>
            <w:r w:rsidRPr="00A776BF">
              <w:rPr>
                <w:szCs w:val="18"/>
              </w:rPr>
              <w:t xml:space="preserve"> </w:t>
            </w:r>
            <w:r>
              <w:rPr>
                <w:sz w:val="18"/>
                <w:szCs w:val="18"/>
              </w:rPr>
              <w:t>Etude d’un scénario 1 avec prise en compte des besoins nouveaux en personnel</w:t>
            </w:r>
          </w:p>
        </w:tc>
        <w:tc>
          <w:tcPr>
            <w:tcW w:w="1922" w:type="dxa"/>
            <w:vAlign w:val="center"/>
          </w:tcPr>
          <w:p w14:paraId="17DA40F8" w14:textId="77777777" w:rsidR="008B2282" w:rsidRPr="00B92708" w:rsidRDefault="008B2282" w:rsidP="005C42B4">
            <w:pPr>
              <w:jc w:val="left"/>
              <w:rPr>
                <w:b/>
                <w:bCs/>
                <w:sz w:val="18"/>
                <w:szCs w:val="18"/>
              </w:rPr>
            </w:pPr>
          </w:p>
        </w:tc>
        <w:tc>
          <w:tcPr>
            <w:tcW w:w="851" w:type="dxa"/>
            <w:vAlign w:val="center"/>
          </w:tcPr>
          <w:p w14:paraId="2AFB1CAC" w14:textId="77777777" w:rsidR="008B2282" w:rsidRPr="00234E99" w:rsidRDefault="008B2282" w:rsidP="005C42B4">
            <w:pPr>
              <w:jc w:val="right"/>
              <w:rPr>
                <w:sz w:val="18"/>
                <w:szCs w:val="18"/>
              </w:rPr>
            </w:pPr>
            <w:r w:rsidRPr="00234E99">
              <w:rPr>
                <w:sz w:val="18"/>
                <w:szCs w:val="18"/>
              </w:rPr>
              <w:t>%</w:t>
            </w:r>
          </w:p>
        </w:tc>
        <w:tc>
          <w:tcPr>
            <w:tcW w:w="1984" w:type="dxa"/>
            <w:vAlign w:val="center"/>
          </w:tcPr>
          <w:p w14:paraId="7E87BD42" w14:textId="77777777" w:rsidR="008B2282" w:rsidRPr="00B92708" w:rsidRDefault="008B2282" w:rsidP="005C42B4">
            <w:pPr>
              <w:jc w:val="left"/>
              <w:rPr>
                <w:b/>
                <w:bCs/>
                <w:sz w:val="18"/>
                <w:szCs w:val="18"/>
              </w:rPr>
            </w:pPr>
          </w:p>
        </w:tc>
      </w:tr>
      <w:tr w:rsidR="008B2282" w:rsidRPr="00B92708" w14:paraId="0B8E64AD" w14:textId="77777777" w:rsidTr="005C42B4">
        <w:trPr>
          <w:trHeight w:val="340"/>
          <w:jc w:val="center"/>
        </w:trPr>
        <w:tc>
          <w:tcPr>
            <w:tcW w:w="5434" w:type="dxa"/>
            <w:vAlign w:val="center"/>
          </w:tcPr>
          <w:p w14:paraId="6BF11D17" w14:textId="77777777" w:rsidR="008B2282" w:rsidRPr="00A776BF" w:rsidRDefault="008B2282" w:rsidP="005C42B4">
            <w:pPr>
              <w:jc w:val="left"/>
              <w:rPr>
                <w:szCs w:val="18"/>
              </w:rPr>
            </w:pPr>
            <w:r>
              <w:rPr>
                <w:sz w:val="18"/>
                <w:szCs w:val="18"/>
              </w:rPr>
              <w:t>Etablissement du scénario 2</w:t>
            </w:r>
          </w:p>
        </w:tc>
        <w:tc>
          <w:tcPr>
            <w:tcW w:w="1922" w:type="dxa"/>
            <w:vAlign w:val="center"/>
          </w:tcPr>
          <w:p w14:paraId="1BF5F857" w14:textId="77777777" w:rsidR="008B2282" w:rsidRPr="00B92708" w:rsidRDefault="008B2282" w:rsidP="005C42B4">
            <w:pPr>
              <w:jc w:val="left"/>
              <w:rPr>
                <w:b/>
                <w:bCs/>
                <w:sz w:val="18"/>
                <w:szCs w:val="18"/>
              </w:rPr>
            </w:pPr>
          </w:p>
        </w:tc>
        <w:tc>
          <w:tcPr>
            <w:tcW w:w="851" w:type="dxa"/>
            <w:vAlign w:val="center"/>
          </w:tcPr>
          <w:p w14:paraId="4644D42F" w14:textId="77777777" w:rsidR="008B2282" w:rsidRPr="00234E99" w:rsidRDefault="008B2282" w:rsidP="005C42B4">
            <w:pPr>
              <w:jc w:val="right"/>
              <w:rPr>
                <w:sz w:val="18"/>
                <w:szCs w:val="18"/>
              </w:rPr>
            </w:pPr>
            <w:r w:rsidRPr="00234E99">
              <w:rPr>
                <w:sz w:val="18"/>
                <w:szCs w:val="18"/>
              </w:rPr>
              <w:t>%</w:t>
            </w:r>
          </w:p>
        </w:tc>
        <w:tc>
          <w:tcPr>
            <w:tcW w:w="1984" w:type="dxa"/>
            <w:vAlign w:val="center"/>
          </w:tcPr>
          <w:p w14:paraId="598CD9DA" w14:textId="77777777" w:rsidR="008B2282" w:rsidRPr="00B92708" w:rsidRDefault="008B2282" w:rsidP="005C42B4">
            <w:pPr>
              <w:jc w:val="left"/>
              <w:rPr>
                <w:b/>
                <w:bCs/>
                <w:sz w:val="18"/>
                <w:szCs w:val="18"/>
              </w:rPr>
            </w:pPr>
          </w:p>
        </w:tc>
      </w:tr>
      <w:tr w:rsidR="008B2282" w:rsidRPr="00B92708" w14:paraId="2C6171F2" w14:textId="77777777" w:rsidTr="005C42B4">
        <w:trPr>
          <w:trHeight w:val="340"/>
          <w:jc w:val="center"/>
        </w:trPr>
        <w:tc>
          <w:tcPr>
            <w:tcW w:w="5434" w:type="dxa"/>
            <w:vAlign w:val="center"/>
          </w:tcPr>
          <w:p w14:paraId="70B90A93" w14:textId="77777777" w:rsidR="008B2282" w:rsidRPr="00B92708" w:rsidRDefault="008B2282" w:rsidP="005C42B4">
            <w:pPr>
              <w:jc w:val="left"/>
              <w:rPr>
                <w:b/>
                <w:bCs/>
                <w:sz w:val="18"/>
                <w:szCs w:val="18"/>
              </w:rPr>
            </w:pPr>
            <w:r>
              <w:rPr>
                <w:sz w:val="18"/>
                <w:szCs w:val="18"/>
              </w:rPr>
              <w:t>rédaction du programme correspondant sur la base d’un scenario 2 validé</w:t>
            </w:r>
          </w:p>
        </w:tc>
        <w:tc>
          <w:tcPr>
            <w:tcW w:w="1922" w:type="dxa"/>
            <w:vAlign w:val="center"/>
          </w:tcPr>
          <w:p w14:paraId="05D79F6B" w14:textId="77777777" w:rsidR="008B2282" w:rsidRPr="00B92708" w:rsidRDefault="008B2282" w:rsidP="005C42B4">
            <w:pPr>
              <w:jc w:val="left"/>
              <w:rPr>
                <w:b/>
                <w:bCs/>
                <w:sz w:val="18"/>
                <w:szCs w:val="18"/>
              </w:rPr>
            </w:pPr>
          </w:p>
        </w:tc>
        <w:tc>
          <w:tcPr>
            <w:tcW w:w="851" w:type="dxa"/>
            <w:vAlign w:val="center"/>
          </w:tcPr>
          <w:p w14:paraId="3C0B82A5" w14:textId="77777777" w:rsidR="008B2282" w:rsidRPr="00234E99" w:rsidRDefault="008B2282" w:rsidP="005C42B4">
            <w:pPr>
              <w:jc w:val="right"/>
              <w:rPr>
                <w:sz w:val="18"/>
                <w:szCs w:val="18"/>
              </w:rPr>
            </w:pPr>
            <w:r w:rsidRPr="00234E99">
              <w:rPr>
                <w:sz w:val="18"/>
                <w:szCs w:val="18"/>
              </w:rPr>
              <w:t>%</w:t>
            </w:r>
          </w:p>
        </w:tc>
        <w:tc>
          <w:tcPr>
            <w:tcW w:w="1984" w:type="dxa"/>
            <w:vAlign w:val="center"/>
          </w:tcPr>
          <w:p w14:paraId="209FC551" w14:textId="77777777" w:rsidR="008B2282" w:rsidRPr="00B92708" w:rsidRDefault="008B2282" w:rsidP="005C42B4">
            <w:pPr>
              <w:jc w:val="left"/>
              <w:rPr>
                <w:b/>
                <w:bCs/>
                <w:sz w:val="18"/>
                <w:szCs w:val="18"/>
              </w:rPr>
            </w:pPr>
          </w:p>
        </w:tc>
      </w:tr>
      <w:tr w:rsidR="008B2282" w:rsidRPr="00B92708" w14:paraId="275FCF66" w14:textId="77777777" w:rsidTr="005C42B4">
        <w:trPr>
          <w:trHeight w:val="340"/>
          <w:jc w:val="center"/>
        </w:trPr>
        <w:tc>
          <w:tcPr>
            <w:tcW w:w="5434" w:type="dxa"/>
            <w:shd w:val="clear" w:color="auto" w:fill="DEEAF6" w:themeFill="accent5" w:themeFillTint="33"/>
            <w:vAlign w:val="center"/>
          </w:tcPr>
          <w:p w14:paraId="315D0943" w14:textId="77777777" w:rsidR="008B2282" w:rsidRPr="00B92708" w:rsidRDefault="008B2282" w:rsidP="005C42B4">
            <w:pPr>
              <w:jc w:val="left"/>
              <w:rPr>
                <w:b/>
                <w:bCs/>
                <w:sz w:val="18"/>
                <w:szCs w:val="18"/>
              </w:rPr>
            </w:pPr>
            <w:r>
              <w:rPr>
                <w:b/>
                <w:bCs/>
                <w:szCs w:val="20"/>
              </w:rPr>
              <w:t xml:space="preserve">                                                                  TOTAL</w:t>
            </w:r>
          </w:p>
        </w:tc>
        <w:tc>
          <w:tcPr>
            <w:tcW w:w="1922" w:type="dxa"/>
            <w:shd w:val="clear" w:color="auto" w:fill="DEEAF6" w:themeFill="accent5" w:themeFillTint="33"/>
            <w:vAlign w:val="center"/>
          </w:tcPr>
          <w:p w14:paraId="59391998" w14:textId="77777777" w:rsidR="008B2282" w:rsidRPr="00B92708" w:rsidRDefault="008B2282" w:rsidP="005C42B4">
            <w:pPr>
              <w:jc w:val="left"/>
              <w:rPr>
                <w:b/>
                <w:bCs/>
                <w:sz w:val="18"/>
                <w:szCs w:val="18"/>
              </w:rPr>
            </w:pPr>
          </w:p>
        </w:tc>
        <w:tc>
          <w:tcPr>
            <w:tcW w:w="851" w:type="dxa"/>
            <w:shd w:val="clear" w:color="auto" w:fill="DEEAF6" w:themeFill="accent5" w:themeFillTint="33"/>
            <w:vAlign w:val="center"/>
          </w:tcPr>
          <w:p w14:paraId="7E97B647" w14:textId="77777777" w:rsidR="008B2282" w:rsidRPr="00234E99" w:rsidRDefault="008B2282" w:rsidP="005C42B4">
            <w:pPr>
              <w:jc w:val="right"/>
              <w:rPr>
                <w:sz w:val="18"/>
                <w:szCs w:val="18"/>
              </w:rPr>
            </w:pPr>
            <w:r w:rsidRPr="00234E99">
              <w:rPr>
                <w:sz w:val="18"/>
                <w:szCs w:val="18"/>
              </w:rPr>
              <w:t>%</w:t>
            </w:r>
          </w:p>
        </w:tc>
        <w:tc>
          <w:tcPr>
            <w:tcW w:w="1984" w:type="dxa"/>
            <w:shd w:val="clear" w:color="auto" w:fill="DEEAF6" w:themeFill="accent5" w:themeFillTint="33"/>
            <w:vAlign w:val="center"/>
          </w:tcPr>
          <w:p w14:paraId="1D38CEBC" w14:textId="77777777" w:rsidR="008B2282" w:rsidRPr="00B92708" w:rsidRDefault="008B2282" w:rsidP="005C42B4">
            <w:pPr>
              <w:jc w:val="left"/>
              <w:rPr>
                <w:b/>
                <w:bCs/>
                <w:sz w:val="18"/>
                <w:szCs w:val="18"/>
              </w:rPr>
            </w:pPr>
          </w:p>
        </w:tc>
      </w:tr>
    </w:tbl>
    <w:p w14:paraId="21A45260" w14:textId="77777777" w:rsidR="008B2282" w:rsidRDefault="008B2282" w:rsidP="008B2282">
      <w:r>
        <w:t>(1) Pourcentage de l’élément de mission par rapport à la rémunération. Ce pourcentage est donné à titre indicatif.</w:t>
      </w:r>
    </w:p>
    <w:p w14:paraId="37F8E9F1" w14:textId="77777777" w:rsidR="008B2282" w:rsidRDefault="008B2282" w:rsidP="008B2282">
      <w:r>
        <w:t>(2) Information donnée à titre indicatif</w:t>
      </w:r>
    </w:p>
    <w:p w14:paraId="61C787F5" w14:textId="77777777" w:rsidR="00C53019" w:rsidRDefault="00C53019" w:rsidP="0026385B"/>
    <w:p w14:paraId="28943498" w14:textId="77777777" w:rsidR="00C53019" w:rsidRDefault="00C53019" w:rsidP="0026385B"/>
    <w:p w14:paraId="41E9CD5F" w14:textId="77777777" w:rsidR="00C53019" w:rsidRDefault="00C53019" w:rsidP="0026385B"/>
    <w:p w14:paraId="48A4A6EE" w14:textId="77777777" w:rsidR="00C53019" w:rsidRDefault="00C53019" w:rsidP="0026385B"/>
    <w:p w14:paraId="1EE2DFA4" w14:textId="77777777" w:rsidR="00C53019" w:rsidRDefault="00C53019" w:rsidP="0026385B"/>
    <w:p w14:paraId="23406639" w14:textId="77777777" w:rsidR="00C53019" w:rsidRDefault="00C53019" w:rsidP="0026385B"/>
    <w:p w14:paraId="6BBB05CC" w14:textId="77777777" w:rsidR="00C53019" w:rsidRDefault="00C53019" w:rsidP="0026385B"/>
    <w:p w14:paraId="532C9C50" w14:textId="77777777" w:rsidR="00C53019" w:rsidRDefault="00C53019" w:rsidP="0026385B"/>
    <w:p w14:paraId="435F9E3C" w14:textId="77777777" w:rsidR="00C53019" w:rsidRDefault="00C53019" w:rsidP="0026385B"/>
    <w:p w14:paraId="120D4CFD" w14:textId="77777777" w:rsidR="00C53019" w:rsidRDefault="00C53019" w:rsidP="0026385B"/>
    <w:p w14:paraId="294C4CEF" w14:textId="77777777" w:rsidR="00C53019" w:rsidRPr="00120781" w:rsidRDefault="00C53019" w:rsidP="0026385B">
      <w:pPr>
        <w:sectPr w:rsidR="00C53019" w:rsidRPr="00120781" w:rsidSect="0026385B">
          <w:pgSz w:w="11906" w:h="16838"/>
          <w:pgMar w:top="1134" w:right="1134" w:bottom="1134" w:left="1134" w:header="708" w:footer="708" w:gutter="0"/>
          <w:cols w:space="708"/>
          <w:docGrid w:linePitch="360"/>
        </w:sectPr>
      </w:pPr>
    </w:p>
    <w:tbl>
      <w:tblPr>
        <w:tblStyle w:val="Grilledutableau"/>
        <w:tblW w:w="10191" w:type="dxa"/>
        <w:jc w:val="center"/>
        <w:tblLook w:val="04A0" w:firstRow="1" w:lastRow="0" w:firstColumn="1" w:lastColumn="0" w:noHBand="0" w:noVBand="1"/>
      </w:tblPr>
      <w:tblGrid>
        <w:gridCol w:w="10191"/>
      </w:tblGrid>
      <w:tr w:rsidR="00246A2A" w:rsidRPr="00B92708" w14:paraId="34E440F0" w14:textId="77777777" w:rsidTr="001630F7">
        <w:trPr>
          <w:trHeight w:val="624"/>
          <w:jc w:val="center"/>
        </w:trPr>
        <w:tc>
          <w:tcPr>
            <w:tcW w:w="10191" w:type="dxa"/>
            <w:tcBorders>
              <w:top w:val="double" w:sz="4" w:space="0" w:color="auto"/>
              <w:left w:val="double" w:sz="4" w:space="0" w:color="auto"/>
              <w:bottom w:val="double" w:sz="4" w:space="0" w:color="auto"/>
              <w:right w:val="double" w:sz="4" w:space="0" w:color="auto"/>
            </w:tcBorders>
            <w:shd w:val="clear" w:color="auto" w:fill="D9F5FF"/>
            <w:vAlign w:val="center"/>
          </w:tcPr>
          <w:p w14:paraId="05DAC5D5" w14:textId="355D85E9" w:rsidR="00246A2A" w:rsidRPr="00B92708" w:rsidRDefault="00246A2A" w:rsidP="001630F7">
            <w:pPr>
              <w:jc w:val="center"/>
              <w:rPr>
                <w:b/>
                <w:bCs/>
                <w:sz w:val="18"/>
                <w:szCs w:val="18"/>
              </w:rPr>
            </w:pPr>
            <w:r w:rsidRPr="009B6B85">
              <w:rPr>
                <w:b/>
                <w:bCs/>
                <w:sz w:val="24"/>
                <w:szCs w:val="28"/>
              </w:rPr>
              <w:t>DÉCOMPOSITION DE LA R</w:t>
            </w:r>
            <w:r>
              <w:rPr>
                <w:b/>
                <w:bCs/>
                <w:sz w:val="24"/>
                <w:szCs w:val="28"/>
              </w:rPr>
              <w:t>É</w:t>
            </w:r>
            <w:r w:rsidRPr="009B6B85">
              <w:rPr>
                <w:b/>
                <w:bCs/>
                <w:sz w:val="24"/>
                <w:szCs w:val="28"/>
              </w:rPr>
              <w:t>MUN</w:t>
            </w:r>
            <w:r>
              <w:rPr>
                <w:b/>
                <w:bCs/>
                <w:sz w:val="24"/>
                <w:szCs w:val="28"/>
              </w:rPr>
              <w:t>É</w:t>
            </w:r>
            <w:r w:rsidRPr="009B6B85">
              <w:rPr>
                <w:b/>
                <w:bCs/>
                <w:sz w:val="24"/>
                <w:szCs w:val="28"/>
              </w:rPr>
              <w:t>RATION</w:t>
            </w:r>
            <w:r>
              <w:rPr>
                <w:b/>
                <w:bCs/>
                <w:sz w:val="24"/>
                <w:szCs w:val="28"/>
              </w:rPr>
              <w:t xml:space="preserve"> PAR </w:t>
            </w:r>
            <w:r w:rsidR="008B2282">
              <w:rPr>
                <w:b/>
                <w:bCs/>
                <w:sz w:val="24"/>
                <w:szCs w:val="28"/>
              </w:rPr>
              <w:t>TACHES</w:t>
            </w:r>
            <w:r>
              <w:rPr>
                <w:b/>
                <w:bCs/>
                <w:sz w:val="24"/>
                <w:szCs w:val="28"/>
              </w:rPr>
              <w:t xml:space="preserve"> ET PAR CO-TRAITANT</w:t>
            </w:r>
          </w:p>
        </w:tc>
      </w:tr>
    </w:tbl>
    <w:p w14:paraId="767B7128" w14:textId="77777777" w:rsidR="00B30BA9" w:rsidRDefault="00B30BA9" w:rsidP="00B30BA9">
      <w:pPr>
        <w:jc w:val="center"/>
        <w:rPr>
          <w:b/>
          <w:bCs/>
          <w:sz w:val="28"/>
          <w:szCs w:val="32"/>
        </w:rPr>
      </w:pPr>
    </w:p>
    <w:tbl>
      <w:tblPr>
        <w:tblStyle w:val="Grilledutableau"/>
        <w:tblW w:w="9628" w:type="dxa"/>
        <w:jc w:val="center"/>
        <w:tblLook w:val="04A0" w:firstRow="1" w:lastRow="0" w:firstColumn="1" w:lastColumn="0" w:noHBand="0" w:noVBand="1"/>
      </w:tblPr>
      <w:tblGrid>
        <w:gridCol w:w="4174"/>
        <w:gridCol w:w="1271"/>
        <w:gridCol w:w="1440"/>
        <w:gridCol w:w="1385"/>
        <w:gridCol w:w="1358"/>
      </w:tblGrid>
      <w:tr w:rsidR="00246A2A" w:rsidRPr="00B92708" w14:paraId="1915C483" w14:textId="21C82F18" w:rsidTr="00246A2A">
        <w:trPr>
          <w:jc w:val="center"/>
        </w:trPr>
        <w:tc>
          <w:tcPr>
            <w:tcW w:w="4174" w:type="dxa"/>
            <w:tcBorders>
              <w:top w:val="single" w:sz="4" w:space="0" w:color="auto"/>
            </w:tcBorders>
            <w:shd w:val="clear" w:color="auto" w:fill="00B0F0"/>
            <w:vAlign w:val="center"/>
          </w:tcPr>
          <w:p w14:paraId="3C3499AE" w14:textId="77777777" w:rsidR="00246A2A" w:rsidRPr="00234E99" w:rsidRDefault="00246A2A" w:rsidP="001630F7">
            <w:pPr>
              <w:jc w:val="center"/>
              <w:rPr>
                <w:b/>
                <w:bCs/>
                <w:sz w:val="22"/>
              </w:rPr>
            </w:pPr>
            <w:r w:rsidRPr="00234E99">
              <w:rPr>
                <w:b/>
                <w:bCs/>
                <w:sz w:val="22"/>
              </w:rPr>
              <w:t>Elément de mission</w:t>
            </w:r>
          </w:p>
        </w:tc>
        <w:tc>
          <w:tcPr>
            <w:tcW w:w="1271" w:type="dxa"/>
            <w:tcBorders>
              <w:top w:val="single" w:sz="4" w:space="0" w:color="auto"/>
              <w:bottom w:val="single" w:sz="4" w:space="0" w:color="auto"/>
            </w:tcBorders>
            <w:shd w:val="clear" w:color="auto" w:fill="00B0F0"/>
            <w:vAlign w:val="center"/>
          </w:tcPr>
          <w:p w14:paraId="48F878AF" w14:textId="77777777" w:rsidR="00246A2A" w:rsidRPr="00234E99" w:rsidRDefault="00246A2A" w:rsidP="001630F7">
            <w:pPr>
              <w:jc w:val="center"/>
              <w:rPr>
                <w:b/>
                <w:bCs/>
                <w:sz w:val="22"/>
              </w:rPr>
            </w:pPr>
            <w:r w:rsidRPr="00234E99">
              <w:rPr>
                <w:b/>
                <w:bCs/>
                <w:sz w:val="22"/>
              </w:rPr>
              <w:t>Montant € hors TVA</w:t>
            </w:r>
          </w:p>
        </w:tc>
        <w:tc>
          <w:tcPr>
            <w:tcW w:w="1440" w:type="dxa"/>
            <w:tcBorders>
              <w:top w:val="single" w:sz="4" w:space="0" w:color="auto"/>
              <w:bottom w:val="single" w:sz="4" w:space="0" w:color="auto"/>
            </w:tcBorders>
            <w:shd w:val="clear" w:color="auto" w:fill="00B0F0"/>
            <w:vAlign w:val="center"/>
          </w:tcPr>
          <w:p w14:paraId="7F3AAE8F" w14:textId="4B0BBCFA" w:rsidR="00246A2A" w:rsidRPr="00234E99" w:rsidRDefault="00246A2A" w:rsidP="001630F7">
            <w:pPr>
              <w:jc w:val="center"/>
              <w:rPr>
                <w:b/>
                <w:bCs/>
                <w:sz w:val="22"/>
              </w:rPr>
            </w:pPr>
            <w:r>
              <w:rPr>
                <w:b/>
                <w:bCs/>
                <w:sz w:val="22"/>
              </w:rPr>
              <w:t>Mandataire</w:t>
            </w:r>
          </w:p>
        </w:tc>
        <w:tc>
          <w:tcPr>
            <w:tcW w:w="1385" w:type="dxa"/>
            <w:tcBorders>
              <w:top w:val="single" w:sz="4" w:space="0" w:color="auto"/>
              <w:bottom w:val="single" w:sz="4" w:space="0" w:color="auto"/>
            </w:tcBorders>
            <w:shd w:val="clear" w:color="auto" w:fill="00B0F0"/>
          </w:tcPr>
          <w:p w14:paraId="4159A739" w14:textId="41C87D37" w:rsidR="00246A2A" w:rsidRDefault="00246A2A" w:rsidP="001630F7">
            <w:pPr>
              <w:jc w:val="center"/>
              <w:rPr>
                <w:b/>
                <w:bCs/>
                <w:sz w:val="22"/>
              </w:rPr>
            </w:pPr>
            <w:r>
              <w:rPr>
                <w:b/>
                <w:bCs/>
                <w:sz w:val="22"/>
              </w:rPr>
              <w:t>Co-traitant 1</w:t>
            </w:r>
          </w:p>
        </w:tc>
        <w:tc>
          <w:tcPr>
            <w:tcW w:w="1358" w:type="dxa"/>
            <w:tcBorders>
              <w:top w:val="single" w:sz="4" w:space="0" w:color="auto"/>
              <w:bottom w:val="single" w:sz="4" w:space="0" w:color="auto"/>
            </w:tcBorders>
            <w:shd w:val="clear" w:color="auto" w:fill="00B0F0"/>
          </w:tcPr>
          <w:p w14:paraId="17C36EA2" w14:textId="2C3948CC" w:rsidR="00246A2A" w:rsidRDefault="00246A2A" w:rsidP="001630F7">
            <w:pPr>
              <w:jc w:val="center"/>
              <w:rPr>
                <w:b/>
                <w:bCs/>
                <w:sz w:val="22"/>
              </w:rPr>
            </w:pPr>
            <w:r>
              <w:rPr>
                <w:b/>
                <w:bCs/>
                <w:sz w:val="22"/>
              </w:rPr>
              <w:t>Co-traitant 2</w:t>
            </w:r>
          </w:p>
        </w:tc>
      </w:tr>
      <w:tr w:rsidR="00246A2A" w:rsidRPr="00B92708" w14:paraId="4FE5A16E" w14:textId="77777777" w:rsidTr="00246A2A">
        <w:trPr>
          <w:jc w:val="center"/>
        </w:trPr>
        <w:tc>
          <w:tcPr>
            <w:tcW w:w="4174" w:type="dxa"/>
            <w:tcBorders>
              <w:bottom w:val="nil"/>
            </w:tcBorders>
            <w:vAlign w:val="center"/>
          </w:tcPr>
          <w:p w14:paraId="6B01046D" w14:textId="24A00D51" w:rsidR="00246A2A" w:rsidRDefault="008B2282" w:rsidP="001630F7">
            <w:pPr>
              <w:jc w:val="left"/>
              <w:rPr>
                <w:sz w:val="18"/>
                <w:szCs w:val="18"/>
              </w:rPr>
            </w:pPr>
            <w:r w:rsidRPr="008B5DDC">
              <w:rPr>
                <w:sz w:val="18"/>
                <w:szCs w:val="18"/>
              </w:rPr>
              <w:t>Audit Technique et fonctionnel des bâtiments  CA et SAR</w:t>
            </w:r>
          </w:p>
        </w:tc>
        <w:tc>
          <w:tcPr>
            <w:tcW w:w="1271" w:type="dxa"/>
            <w:vAlign w:val="center"/>
          </w:tcPr>
          <w:p w14:paraId="2113CADA" w14:textId="77777777" w:rsidR="00246A2A" w:rsidRPr="00B92708" w:rsidRDefault="00246A2A" w:rsidP="001630F7">
            <w:pPr>
              <w:jc w:val="left"/>
              <w:rPr>
                <w:sz w:val="18"/>
                <w:szCs w:val="18"/>
              </w:rPr>
            </w:pPr>
          </w:p>
        </w:tc>
        <w:tc>
          <w:tcPr>
            <w:tcW w:w="1440" w:type="dxa"/>
            <w:vAlign w:val="center"/>
          </w:tcPr>
          <w:p w14:paraId="0F59CD6A" w14:textId="77777777" w:rsidR="00246A2A" w:rsidRPr="00234E99" w:rsidRDefault="00246A2A" w:rsidP="001630F7">
            <w:pPr>
              <w:jc w:val="right"/>
              <w:rPr>
                <w:sz w:val="18"/>
                <w:szCs w:val="18"/>
              </w:rPr>
            </w:pPr>
          </w:p>
        </w:tc>
        <w:tc>
          <w:tcPr>
            <w:tcW w:w="1385" w:type="dxa"/>
          </w:tcPr>
          <w:p w14:paraId="032A022D" w14:textId="77777777" w:rsidR="00246A2A" w:rsidRPr="00234E99" w:rsidRDefault="00246A2A" w:rsidP="001630F7">
            <w:pPr>
              <w:jc w:val="right"/>
              <w:rPr>
                <w:sz w:val="18"/>
                <w:szCs w:val="18"/>
              </w:rPr>
            </w:pPr>
          </w:p>
        </w:tc>
        <w:tc>
          <w:tcPr>
            <w:tcW w:w="1358" w:type="dxa"/>
          </w:tcPr>
          <w:p w14:paraId="7DA22154" w14:textId="77777777" w:rsidR="00246A2A" w:rsidRPr="00234E99" w:rsidRDefault="00246A2A" w:rsidP="001630F7">
            <w:pPr>
              <w:jc w:val="right"/>
              <w:rPr>
                <w:sz w:val="18"/>
                <w:szCs w:val="18"/>
              </w:rPr>
            </w:pPr>
          </w:p>
        </w:tc>
      </w:tr>
      <w:tr w:rsidR="00246A2A" w:rsidRPr="00B92708" w14:paraId="7A6F251A" w14:textId="71825B91" w:rsidTr="00246A2A">
        <w:trPr>
          <w:trHeight w:val="340"/>
          <w:jc w:val="center"/>
        </w:trPr>
        <w:tc>
          <w:tcPr>
            <w:tcW w:w="4174" w:type="dxa"/>
            <w:vAlign w:val="center"/>
          </w:tcPr>
          <w:p w14:paraId="79779C3E" w14:textId="048D492A" w:rsidR="00246A2A" w:rsidRPr="00B92708" w:rsidRDefault="0026385B" w:rsidP="001630F7">
            <w:pPr>
              <w:jc w:val="left"/>
              <w:rPr>
                <w:b/>
                <w:bCs/>
                <w:sz w:val="18"/>
                <w:szCs w:val="18"/>
              </w:rPr>
            </w:pPr>
            <w:r>
              <w:rPr>
                <w:sz w:val="18"/>
                <w:szCs w:val="18"/>
              </w:rPr>
              <w:t xml:space="preserve">Etude d’un scénario 1 avec prise en compte des besoins nouveaux </w:t>
            </w:r>
            <w:r w:rsidR="00F475D9" w:rsidRPr="00F475D9">
              <w:rPr>
                <w:sz w:val="18"/>
                <w:szCs w:val="18"/>
              </w:rPr>
              <w:t>en personnel</w:t>
            </w:r>
          </w:p>
        </w:tc>
        <w:tc>
          <w:tcPr>
            <w:tcW w:w="1271" w:type="dxa"/>
            <w:vAlign w:val="center"/>
          </w:tcPr>
          <w:p w14:paraId="7CB1EC75" w14:textId="77777777" w:rsidR="00246A2A" w:rsidRPr="00B92708" w:rsidRDefault="00246A2A" w:rsidP="001630F7">
            <w:pPr>
              <w:jc w:val="left"/>
              <w:rPr>
                <w:b/>
                <w:bCs/>
                <w:sz w:val="18"/>
                <w:szCs w:val="18"/>
              </w:rPr>
            </w:pPr>
          </w:p>
        </w:tc>
        <w:tc>
          <w:tcPr>
            <w:tcW w:w="1440" w:type="dxa"/>
            <w:vAlign w:val="center"/>
          </w:tcPr>
          <w:p w14:paraId="50C9411C" w14:textId="51D97A42" w:rsidR="00246A2A" w:rsidRPr="00234E99" w:rsidRDefault="00246A2A" w:rsidP="001630F7">
            <w:pPr>
              <w:jc w:val="right"/>
              <w:rPr>
                <w:sz w:val="18"/>
                <w:szCs w:val="18"/>
              </w:rPr>
            </w:pPr>
          </w:p>
        </w:tc>
        <w:tc>
          <w:tcPr>
            <w:tcW w:w="1385" w:type="dxa"/>
          </w:tcPr>
          <w:p w14:paraId="67215519" w14:textId="77777777" w:rsidR="00246A2A" w:rsidRPr="00234E99" w:rsidRDefault="00246A2A" w:rsidP="001630F7">
            <w:pPr>
              <w:jc w:val="right"/>
              <w:rPr>
                <w:sz w:val="18"/>
                <w:szCs w:val="18"/>
              </w:rPr>
            </w:pPr>
          </w:p>
        </w:tc>
        <w:tc>
          <w:tcPr>
            <w:tcW w:w="1358" w:type="dxa"/>
          </w:tcPr>
          <w:p w14:paraId="30FFCAC7" w14:textId="77777777" w:rsidR="00246A2A" w:rsidRPr="00234E99" w:rsidRDefault="00246A2A" w:rsidP="001630F7">
            <w:pPr>
              <w:jc w:val="right"/>
              <w:rPr>
                <w:sz w:val="18"/>
                <w:szCs w:val="18"/>
              </w:rPr>
            </w:pPr>
          </w:p>
        </w:tc>
      </w:tr>
      <w:tr w:rsidR="00246A2A" w:rsidRPr="00B92708" w14:paraId="59974F4D" w14:textId="60130CEE" w:rsidTr="00246A2A">
        <w:trPr>
          <w:trHeight w:val="340"/>
          <w:jc w:val="center"/>
        </w:trPr>
        <w:tc>
          <w:tcPr>
            <w:tcW w:w="4174" w:type="dxa"/>
            <w:vAlign w:val="center"/>
          </w:tcPr>
          <w:p w14:paraId="14EF5B4C" w14:textId="6FE06CC2" w:rsidR="00246A2A" w:rsidRPr="00B92708" w:rsidRDefault="0026385B" w:rsidP="001630F7">
            <w:pPr>
              <w:jc w:val="left"/>
              <w:rPr>
                <w:b/>
                <w:bCs/>
                <w:sz w:val="18"/>
                <w:szCs w:val="18"/>
              </w:rPr>
            </w:pPr>
            <w:r>
              <w:rPr>
                <w:sz w:val="18"/>
                <w:szCs w:val="18"/>
              </w:rPr>
              <w:t>Etablissement du scénario 2</w:t>
            </w:r>
          </w:p>
        </w:tc>
        <w:tc>
          <w:tcPr>
            <w:tcW w:w="1271" w:type="dxa"/>
            <w:vAlign w:val="center"/>
          </w:tcPr>
          <w:p w14:paraId="3D8E2809" w14:textId="77777777" w:rsidR="00246A2A" w:rsidRPr="00B92708" w:rsidRDefault="00246A2A" w:rsidP="001630F7">
            <w:pPr>
              <w:jc w:val="left"/>
              <w:rPr>
                <w:b/>
                <w:bCs/>
                <w:sz w:val="18"/>
                <w:szCs w:val="18"/>
              </w:rPr>
            </w:pPr>
          </w:p>
        </w:tc>
        <w:tc>
          <w:tcPr>
            <w:tcW w:w="1440" w:type="dxa"/>
            <w:vAlign w:val="center"/>
          </w:tcPr>
          <w:p w14:paraId="11A2A84E" w14:textId="1F3426AC" w:rsidR="00246A2A" w:rsidRPr="00234E99" w:rsidRDefault="00246A2A" w:rsidP="001630F7">
            <w:pPr>
              <w:jc w:val="right"/>
              <w:rPr>
                <w:sz w:val="18"/>
                <w:szCs w:val="18"/>
              </w:rPr>
            </w:pPr>
          </w:p>
        </w:tc>
        <w:tc>
          <w:tcPr>
            <w:tcW w:w="1385" w:type="dxa"/>
          </w:tcPr>
          <w:p w14:paraId="6BCD29B1" w14:textId="77777777" w:rsidR="00246A2A" w:rsidRPr="00234E99" w:rsidRDefault="00246A2A" w:rsidP="001630F7">
            <w:pPr>
              <w:jc w:val="right"/>
              <w:rPr>
                <w:sz w:val="18"/>
                <w:szCs w:val="18"/>
              </w:rPr>
            </w:pPr>
          </w:p>
        </w:tc>
        <w:tc>
          <w:tcPr>
            <w:tcW w:w="1358" w:type="dxa"/>
          </w:tcPr>
          <w:p w14:paraId="55E40217" w14:textId="77777777" w:rsidR="00246A2A" w:rsidRPr="00234E99" w:rsidRDefault="00246A2A" w:rsidP="001630F7">
            <w:pPr>
              <w:jc w:val="right"/>
              <w:rPr>
                <w:sz w:val="18"/>
                <w:szCs w:val="18"/>
              </w:rPr>
            </w:pPr>
          </w:p>
        </w:tc>
      </w:tr>
      <w:tr w:rsidR="00246A2A" w:rsidRPr="00B92708" w14:paraId="75A89F27" w14:textId="27312152" w:rsidTr="00246A2A">
        <w:trPr>
          <w:trHeight w:val="340"/>
          <w:jc w:val="center"/>
        </w:trPr>
        <w:tc>
          <w:tcPr>
            <w:tcW w:w="4174" w:type="dxa"/>
            <w:vAlign w:val="center"/>
          </w:tcPr>
          <w:p w14:paraId="1CCA2041" w14:textId="003C7146" w:rsidR="00246A2A" w:rsidRPr="00B92708" w:rsidRDefault="0026385B" w:rsidP="001630F7">
            <w:pPr>
              <w:jc w:val="left"/>
              <w:rPr>
                <w:b/>
                <w:bCs/>
                <w:sz w:val="18"/>
                <w:szCs w:val="18"/>
              </w:rPr>
            </w:pPr>
            <w:r>
              <w:rPr>
                <w:sz w:val="18"/>
                <w:szCs w:val="18"/>
              </w:rPr>
              <w:t>rédaction du programme correspondant sur la base d’un scenario 2 validé</w:t>
            </w:r>
          </w:p>
        </w:tc>
        <w:tc>
          <w:tcPr>
            <w:tcW w:w="1271" w:type="dxa"/>
            <w:vAlign w:val="center"/>
          </w:tcPr>
          <w:p w14:paraId="11442AF1" w14:textId="77777777" w:rsidR="00246A2A" w:rsidRPr="00B92708" w:rsidRDefault="00246A2A" w:rsidP="001630F7">
            <w:pPr>
              <w:jc w:val="left"/>
              <w:rPr>
                <w:b/>
                <w:bCs/>
                <w:sz w:val="18"/>
                <w:szCs w:val="18"/>
              </w:rPr>
            </w:pPr>
          </w:p>
        </w:tc>
        <w:tc>
          <w:tcPr>
            <w:tcW w:w="1440" w:type="dxa"/>
            <w:vAlign w:val="center"/>
          </w:tcPr>
          <w:p w14:paraId="7F302468" w14:textId="2EBC4F28" w:rsidR="00246A2A" w:rsidRPr="00234E99" w:rsidRDefault="00246A2A" w:rsidP="001630F7">
            <w:pPr>
              <w:jc w:val="right"/>
              <w:rPr>
                <w:sz w:val="18"/>
                <w:szCs w:val="18"/>
              </w:rPr>
            </w:pPr>
          </w:p>
        </w:tc>
        <w:tc>
          <w:tcPr>
            <w:tcW w:w="1385" w:type="dxa"/>
          </w:tcPr>
          <w:p w14:paraId="043C3958" w14:textId="77777777" w:rsidR="00246A2A" w:rsidRPr="00234E99" w:rsidRDefault="00246A2A" w:rsidP="001630F7">
            <w:pPr>
              <w:jc w:val="right"/>
              <w:rPr>
                <w:sz w:val="18"/>
                <w:szCs w:val="18"/>
              </w:rPr>
            </w:pPr>
          </w:p>
        </w:tc>
        <w:tc>
          <w:tcPr>
            <w:tcW w:w="1358" w:type="dxa"/>
          </w:tcPr>
          <w:p w14:paraId="22D80F06" w14:textId="77777777" w:rsidR="00246A2A" w:rsidRPr="00234E99" w:rsidRDefault="00246A2A" w:rsidP="001630F7">
            <w:pPr>
              <w:jc w:val="right"/>
              <w:rPr>
                <w:sz w:val="18"/>
                <w:szCs w:val="18"/>
              </w:rPr>
            </w:pPr>
          </w:p>
        </w:tc>
      </w:tr>
      <w:tr w:rsidR="00246A2A" w:rsidRPr="00B92708" w14:paraId="2AF12117" w14:textId="6FF6FB0A" w:rsidTr="00246A2A">
        <w:trPr>
          <w:trHeight w:val="340"/>
          <w:jc w:val="center"/>
        </w:trPr>
        <w:tc>
          <w:tcPr>
            <w:tcW w:w="4174" w:type="dxa"/>
            <w:shd w:val="clear" w:color="auto" w:fill="D9F5FF"/>
            <w:vAlign w:val="center"/>
          </w:tcPr>
          <w:p w14:paraId="3C40642A" w14:textId="3B3C7CD7" w:rsidR="00246A2A" w:rsidRPr="005954B2" w:rsidRDefault="00246A2A" w:rsidP="001630F7">
            <w:pPr>
              <w:jc w:val="right"/>
              <w:rPr>
                <w:b/>
                <w:bCs/>
                <w:szCs w:val="20"/>
              </w:rPr>
            </w:pPr>
            <w:r w:rsidRPr="005954B2">
              <w:rPr>
                <w:b/>
                <w:bCs/>
                <w:szCs w:val="20"/>
              </w:rPr>
              <w:t xml:space="preserve">Total </w:t>
            </w:r>
          </w:p>
        </w:tc>
        <w:tc>
          <w:tcPr>
            <w:tcW w:w="1271" w:type="dxa"/>
            <w:shd w:val="clear" w:color="auto" w:fill="D9F5FF"/>
            <w:vAlign w:val="center"/>
          </w:tcPr>
          <w:p w14:paraId="0D4F791A" w14:textId="77777777" w:rsidR="00246A2A" w:rsidRPr="00B92708" w:rsidRDefault="00246A2A" w:rsidP="001630F7">
            <w:pPr>
              <w:jc w:val="right"/>
              <w:rPr>
                <w:b/>
                <w:bCs/>
                <w:sz w:val="18"/>
                <w:szCs w:val="18"/>
              </w:rPr>
            </w:pPr>
          </w:p>
        </w:tc>
        <w:tc>
          <w:tcPr>
            <w:tcW w:w="1440" w:type="dxa"/>
            <w:shd w:val="clear" w:color="auto" w:fill="D9F5FF"/>
            <w:vAlign w:val="center"/>
          </w:tcPr>
          <w:p w14:paraId="3CE585C1" w14:textId="6C72E6DE" w:rsidR="00246A2A" w:rsidRPr="00234E99" w:rsidRDefault="00246A2A" w:rsidP="001630F7">
            <w:pPr>
              <w:jc w:val="right"/>
              <w:rPr>
                <w:sz w:val="18"/>
                <w:szCs w:val="18"/>
              </w:rPr>
            </w:pPr>
          </w:p>
        </w:tc>
        <w:tc>
          <w:tcPr>
            <w:tcW w:w="1385" w:type="dxa"/>
            <w:shd w:val="clear" w:color="auto" w:fill="D9F5FF"/>
          </w:tcPr>
          <w:p w14:paraId="0A655CE8" w14:textId="77777777" w:rsidR="00246A2A" w:rsidRDefault="00246A2A" w:rsidP="001630F7">
            <w:pPr>
              <w:jc w:val="right"/>
              <w:rPr>
                <w:sz w:val="18"/>
                <w:szCs w:val="18"/>
              </w:rPr>
            </w:pPr>
          </w:p>
        </w:tc>
        <w:tc>
          <w:tcPr>
            <w:tcW w:w="1358" w:type="dxa"/>
            <w:shd w:val="clear" w:color="auto" w:fill="D9F5FF"/>
          </w:tcPr>
          <w:p w14:paraId="7109A3BE" w14:textId="77777777" w:rsidR="00246A2A" w:rsidRDefault="00246A2A" w:rsidP="001630F7">
            <w:pPr>
              <w:jc w:val="right"/>
              <w:rPr>
                <w:sz w:val="18"/>
                <w:szCs w:val="18"/>
              </w:rPr>
            </w:pPr>
          </w:p>
        </w:tc>
      </w:tr>
    </w:tbl>
    <w:p w14:paraId="524E6B89" w14:textId="3B4346A7" w:rsidR="00236A39" w:rsidRPr="00C53019" w:rsidRDefault="00236A39" w:rsidP="00C53019">
      <w:pPr>
        <w:sectPr w:rsidR="00236A39" w:rsidRPr="00C53019" w:rsidSect="00236A39">
          <w:headerReference w:type="default" r:id="rId13"/>
          <w:footerReference w:type="default" r:id="rId14"/>
          <w:pgSz w:w="16838" w:h="11906" w:orient="landscape"/>
          <w:pgMar w:top="709" w:right="1134" w:bottom="567" w:left="1134" w:header="1134" w:footer="1134" w:gutter="0"/>
          <w:cols w:space="720"/>
        </w:sectPr>
      </w:pPr>
    </w:p>
    <w:p w14:paraId="2580457B" w14:textId="77777777" w:rsidR="00236A39" w:rsidRDefault="00236A39" w:rsidP="00236A39">
      <w:pPr>
        <w:pStyle w:val="Standard"/>
        <w:jc w:val="center"/>
        <w:rPr>
          <w:b/>
          <w:sz w:val="36"/>
          <w:szCs w:val="36"/>
        </w:rPr>
      </w:pPr>
      <w:bookmarkStart w:id="3" w:name="Format_Italien1"/>
      <w:r>
        <w:rPr>
          <w:b/>
          <w:sz w:val="36"/>
          <w:szCs w:val="36"/>
        </w:rPr>
        <w:t xml:space="preserve">ANNEXE N°3 A </w:t>
      </w:r>
      <w:bookmarkEnd w:id="3"/>
      <w:r>
        <w:rPr>
          <w:b/>
          <w:sz w:val="36"/>
          <w:szCs w:val="36"/>
        </w:rPr>
        <w:t>L’ACTE D’ENGAGEMENT</w:t>
      </w:r>
    </w:p>
    <w:p w14:paraId="44F649F0" w14:textId="77777777" w:rsidR="00236A39" w:rsidRDefault="00236A39" w:rsidP="00236A39">
      <w:pPr>
        <w:pStyle w:val="Standard"/>
        <w:rPr>
          <w:b/>
          <w:sz w:val="28"/>
        </w:rPr>
      </w:pPr>
    </w:p>
    <w:p w14:paraId="377F5641" w14:textId="77777777" w:rsidR="00236A39" w:rsidRDefault="00236A39" w:rsidP="00236A39">
      <w:pPr>
        <w:pStyle w:val="Paradouble"/>
        <w:keepNext/>
        <w:rPr>
          <w:szCs w:val="24"/>
        </w:rPr>
      </w:pPr>
      <w:r>
        <w:rPr>
          <w:szCs w:val="24"/>
        </w:rPr>
        <w:t>Détail des prestations exécutées par chacun des cotraitants en cas de groupement conjoint (facultatif en cas de groupement solidaire), dans chaque élément de mission :</w:t>
      </w:r>
    </w:p>
    <w:tbl>
      <w:tblPr>
        <w:tblW w:w="9461" w:type="dxa"/>
        <w:tblLayout w:type="fixed"/>
        <w:tblCellMar>
          <w:left w:w="10" w:type="dxa"/>
          <w:right w:w="10" w:type="dxa"/>
        </w:tblCellMar>
        <w:tblLook w:val="04A0" w:firstRow="1" w:lastRow="0" w:firstColumn="1" w:lastColumn="0" w:noHBand="0" w:noVBand="1"/>
      </w:tblPr>
      <w:tblGrid>
        <w:gridCol w:w="695"/>
        <w:gridCol w:w="2645"/>
        <w:gridCol w:w="6121"/>
      </w:tblGrid>
      <w:tr w:rsidR="00236A39" w14:paraId="2B28E185" w14:textId="77777777" w:rsidTr="001630F7">
        <w:trPr>
          <w:tblHeader/>
        </w:trPr>
        <w:tc>
          <w:tcPr>
            <w:tcW w:w="3340" w:type="dxa"/>
            <w:gridSpan w:val="2"/>
            <w:tcBorders>
              <w:top w:val="single" w:sz="4" w:space="0" w:color="000000"/>
              <w:left w:val="single" w:sz="4" w:space="0" w:color="000000"/>
              <w:bottom w:val="single" w:sz="4" w:space="0" w:color="000000"/>
            </w:tcBorders>
            <w:shd w:val="clear" w:color="auto" w:fill="BFBFBF"/>
            <w:tcMar>
              <w:top w:w="0" w:type="dxa"/>
              <w:left w:w="71" w:type="dxa"/>
              <w:bottom w:w="0" w:type="dxa"/>
              <w:right w:w="71" w:type="dxa"/>
            </w:tcMar>
          </w:tcPr>
          <w:p w14:paraId="2B1CBBD4" w14:textId="77777777" w:rsidR="00236A39" w:rsidRDefault="00236A39" w:rsidP="001630F7">
            <w:pPr>
              <w:pStyle w:val="Standard"/>
              <w:snapToGrid w:val="0"/>
              <w:jc w:val="center"/>
              <w:rPr>
                <w:b/>
              </w:rPr>
            </w:pPr>
            <w:r>
              <w:rPr>
                <w:b/>
              </w:rPr>
              <w:t>Nom du mandataire</w:t>
            </w:r>
          </w:p>
          <w:p w14:paraId="085E810C" w14:textId="77777777" w:rsidR="00236A39" w:rsidRDefault="00236A39" w:rsidP="001630F7">
            <w:pPr>
              <w:pStyle w:val="Standard"/>
              <w:jc w:val="center"/>
              <w:rPr>
                <w:b/>
              </w:rPr>
            </w:pPr>
            <w:r>
              <w:rPr>
                <w:b/>
              </w:rPr>
              <w:t>co-traitant 1</w:t>
            </w:r>
          </w:p>
        </w:tc>
        <w:tc>
          <w:tcPr>
            <w:tcW w:w="6121" w:type="dxa"/>
            <w:tcBorders>
              <w:top w:val="single" w:sz="4" w:space="0" w:color="000000"/>
              <w:left w:val="single" w:sz="4" w:space="0" w:color="000000"/>
              <w:bottom w:val="single" w:sz="4" w:space="0" w:color="000000"/>
              <w:right w:val="single" w:sz="4" w:space="0" w:color="000000"/>
            </w:tcBorders>
            <w:shd w:val="clear" w:color="auto" w:fill="BFBFBF"/>
            <w:tcMar>
              <w:top w:w="0" w:type="dxa"/>
              <w:left w:w="71" w:type="dxa"/>
              <w:bottom w:w="0" w:type="dxa"/>
              <w:right w:w="71" w:type="dxa"/>
            </w:tcMar>
          </w:tcPr>
          <w:p w14:paraId="2C895259" w14:textId="77777777" w:rsidR="00236A39" w:rsidRDefault="00236A39" w:rsidP="001630F7">
            <w:pPr>
              <w:pStyle w:val="Standard"/>
              <w:keepNext/>
              <w:snapToGrid w:val="0"/>
              <w:jc w:val="center"/>
              <w:rPr>
                <w:b/>
              </w:rPr>
            </w:pPr>
            <w:r>
              <w:rPr>
                <w:b/>
              </w:rPr>
              <w:t>Prestations exécutées</w:t>
            </w:r>
          </w:p>
        </w:tc>
      </w:tr>
      <w:tr w:rsidR="00236A39" w14:paraId="369D6BC0" w14:textId="77777777" w:rsidTr="001630F7">
        <w:trPr>
          <w:tblHeader/>
        </w:trPr>
        <w:tc>
          <w:tcPr>
            <w:tcW w:w="3340" w:type="dxa"/>
            <w:gridSpan w:val="2"/>
            <w:tcBorders>
              <w:left w:val="single" w:sz="4" w:space="0" w:color="000000"/>
            </w:tcBorders>
            <w:shd w:val="clear" w:color="auto" w:fill="auto"/>
            <w:tcMar>
              <w:top w:w="0" w:type="dxa"/>
              <w:left w:w="71" w:type="dxa"/>
              <w:bottom w:w="0" w:type="dxa"/>
              <w:right w:w="71" w:type="dxa"/>
            </w:tcMar>
          </w:tcPr>
          <w:p w14:paraId="5A608634"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44095F65" w14:textId="77777777" w:rsidR="00236A39" w:rsidRDefault="00236A39" w:rsidP="001630F7">
            <w:pPr>
              <w:pStyle w:val="Standard"/>
              <w:keepNext/>
              <w:snapToGrid w:val="0"/>
              <w:jc w:val="center"/>
              <w:rPr>
                <w:b/>
                <w:sz w:val="6"/>
              </w:rPr>
            </w:pPr>
          </w:p>
        </w:tc>
      </w:tr>
      <w:tr w:rsidR="00236A39" w14:paraId="48BE7CE0" w14:textId="77777777" w:rsidTr="001630F7">
        <w:tc>
          <w:tcPr>
            <w:tcW w:w="3340" w:type="dxa"/>
            <w:gridSpan w:val="2"/>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503B7838" w14:textId="77777777" w:rsidR="00236A39" w:rsidRDefault="00236A39" w:rsidP="001630F7">
            <w:pPr>
              <w:pStyle w:val="Standard"/>
              <w:snapToGrid w:val="0"/>
              <w:rPr>
                <w:b/>
                <w:sz w:val="6"/>
              </w:rPr>
            </w:pPr>
          </w:p>
          <w:p w14:paraId="147FE386" w14:textId="77777777" w:rsidR="00236A39" w:rsidRDefault="00236A39" w:rsidP="001630F7">
            <w:pPr>
              <w:pStyle w:val="Standard"/>
              <w:rPr>
                <w:b/>
              </w:rPr>
            </w:pPr>
          </w:p>
          <w:p w14:paraId="094843BB" w14:textId="77777777" w:rsidR="00236A39" w:rsidRDefault="00236A39" w:rsidP="001630F7">
            <w:pPr>
              <w:pStyle w:val="Standard"/>
              <w:rPr>
                <w:b/>
              </w:rPr>
            </w:pPr>
          </w:p>
          <w:p w14:paraId="345B0B51" w14:textId="77777777" w:rsidR="00236A39" w:rsidRDefault="00236A39" w:rsidP="001630F7">
            <w:pPr>
              <w:pStyle w:val="Standard"/>
              <w:rPr>
                <w:b/>
              </w:rPr>
            </w:pPr>
          </w:p>
          <w:p w14:paraId="23CDE69D" w14:textId="77777777" w:rsidR="00236A39" w:rsidRDefault="00236A39" w:rsidP="001630F7">
            <w:pPr>
              <w:pStyle w:val="Standard"/>
              <w:rPr>
                <w:b/>
              </w:rPr>
            </w:pPr>
          </w:p>
          <w:p w14:paraId="2D14D3C0" w14:textId="77777777" w:rsidR="00236A39" w:rsidRDefault="00236A39" w:rsidP="001630F7">
            <w:pPr>
              <w:pStyle w:val="Standard"/>
              <w:rPr>
                <w:b/>
              </w:rPr>
            </w:pPr>
          </w:p>
          <w:p w14:paraId="130C47DE" w14:textId="77777777" w:rsidR="00236A39" w:rsidRDefault="00236A39" w:rsidP="001630F7">
            <w:pPr>
              <w:pStyle w:val="Standard"/>
              <w:rPr>
                <w:b/>
              </w:rPr>
            </w:pPr>
          </w:p>
          <w:p w14:paraId="592DBE54" w14:textId="77777777" w:rsidR="00236A39" w:rsidRDefault="00236A39" w:rsidP="001630F7">
            <w:pPr>
              <w:pStyle w:val="Standard"/>
              <w:rPr>
                <w:b/>
              </w:rPr>
            </w:pPr>
          </w:p>
          <w:p w14:paraId="4AEB7C93" w14:textId="77777777" w:rsidR="00236A39" w:rsidRDefault="00236A39" w:rsidP="001630F7">
            <w:pPr>
              <w:pStyle w:val="Standard"/>
              <w:rPr>
                <w:b/>
              </w:rPr>
            </w:pP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4716E7FF" w14:textId="77777777" w:rsidR="00236A39" w:rsidRDefault="00236A39" w:rsidP="001630F7">
            <w:pPr>
              <w:pStyle w:val="Standard"/>
              <w:shd w:val="clear" w:color="auto" w:fill="F2F2F2"/>
              <w:snapToGrid w:val="0"/>
              <w:rPr>
                <w:b/>
              </w:rPr>
            </w:pPr>
          </w:p>
          <w:p w14:paraId="54CEFE3F" w14:textId="77777777" w:rsidR="00236A39" w:rsidRDefault="00236A39" w:rsidP="001630F7">
            <w:pPr>
              <w:pStyle w:val="Standard"/>
              <w:rPr>
                <w:b/>
              </w:rPr>
            </w:pPr>
          </w:p>
          <w:p w14:paraId="23FCA436" w14:textId="77777777" w:rsidR="00236A39" w:rsidRDefault="00236A39" w:rsidP="001630F7">
            <w:pPr>
              <w:pStyle w:val="Standard"/>
              <w:rPr>
                <w:b/>
              </w:rPr>
            </w:pPr>
          </w:p>
          <w:p w14:paraId="2E345F9E" w14:textId="77777777" w:rsidR="00236A39" w:rsidRDefault="00236A39" w:rsidP="001630F7">
            <w:pPr>
              <w:pStyle w:val="Standard"/>
              <w:rPr>
                <w:b/>
              </w:rPr>
            </w:pPr>
          </w:p>
          <w:p w14:paraId="2A450C7D" w14:textId="77777777" w:rsidR="00236A39" w:rsidRDefault="00236A39" w:rsidP="001630F7">
            <w:pPr>
              <w:pStyle w:val="Standard"/>
              <w:rPr>
                <w:b/>
              </w:rPr>
            </w:pPr>
          </w:p>
          <w:p w14:paraId="35FCD3F4" w14:textId="77777777" w:rsidR="00236A39" w:rsidRDefault="00236A39" w:rsidP="001630F7">
            <w:pPr>
              <w:pStyle w:val="Standard"/>
              <w:rPr>
                <w:b/>
              </w:rPr>
            </w:pPr>
          </w:p>
          <w:p w14:paraId="3F5C087D" w14:textId="77777777" w:rsidR="00236A39" w:rsidRDefault="00236A39" w:rsidP="001630F7">
            <w:pPr>
              <w:pStyle w:val="Standard"/>
              <w:rPr>
                <w:b/>
              </w:rPr>
            </w:pPr>
          </w:p>
        </w:tc>
      </w:tr>
      <w:tr w:rsidR="00236A39" w14:paraId="3F021CD6" w14:textId="77777777" w:rsidTr="001630F7">
        <w:tc>
          <w:tcPr>
            <w:tcW w:w="3340" w:type="dxa"/>
            <w:gridSpan w:val="2"/>
            <w:tcBorders>
              <w:left w:val="single" w:sz="4" w:space="0" w:color="000000"/>
            </w:tcBorders>
            <w:shd w:val="clear" w:color="auto" w:fill="auto"/>
            <w:tcMar>
              <w:top w:w="0" w:type="dxa"/>
              <w:left w:w="71" w:type="dxa"/>
              <w:bottom w:w="0" w:type="dxa"/>
              <w:right w:w="71" w:type="dxa"/>
            </w:tcMar>
          </w:tcPr>
          <w:p w14:paraId="4EC97291"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213D12AC" w14:textId="77777777" w:rsidR="00236A39" w:rsidRDefault="00236A39" w:rsidP="001630F7">
            <w:pPr>
              <w:pStyle w:val="Standard"/>
              <w:keepNext/>
              <w:snapToGrid w:val="0"/>
              <w:jc w:val="center"/>
              <w:rPr>
                <w:b/>
                <w:sz w:val="6"/>
              </w:rPr>
            </w:pPr>
          </w:p>
        </w:tc>
      </w:tr>
      <w:tr w:rsidR="00236A39" w14:paraId="370982B9" w14:textId="77777777" w:rsidTr="001630F7">
        <w:tc>
          <w:tcPr>
            <w:tcW w:w="3340" w:type="dxa"/>
            <w:gridSpan w:val="2"/>
            <w:tcBorders>
              <w:top w:val="single" w:sz="4" w:space="0" w:color="000000"/>
              <w:left w:val="single" w:sz="4" w:space="0" w:color="000000"/>
              <w:bottom w:val="single" w:sz="4" w:space="0" w:color="000000"/>
            </w:tcBorders>
            <w:shd w:val="clear" w:color="auto" w:fill="BFBFBF"/>
            <w:tcMar>
              <w:top w:w="0" w:type="dxa"/>
              <w:left w:w="71" w:type="dxa"/>
              <w:bottom w:w="0" w:type="dxa"/>
              <w:right w:w="71" w:type="dxa"/>
            </w:tcMar>
          </w:tcPr>
          <w:p w14:paraId="4F191B1A" w14:textId="77777777" w:rsidR="00236A39" w:rsidRDefault="00236A39" w:rsidP="001630F7">
            <w:pPr>
              <w:pStyle w:val="Standard"/>
              <w:snapToGrid w:val="0"/>
              <w:jc w:val="center"/>
              <w:rPr>
                <w:b/>
              </w:rPr>
            </w:pPr>
            <w:r>
              <w:rPr>
                <w:b/>
              </w:rPr>
              <w:t>Nom des autres co-traitants</w:t>
            </w:r>
          </w:p>
        </w:tc>
        <w:tc>
          <w:tcPr>
            <w:tcW w:w="6121" w:type="dxa"/>
            <w:tcBorders>
              <w:top w:val="single" w:sz="4" w:space="0" w:color="000000"/>
              <w:left w:val="single" w:sz="4" w:space="0" w:color="000000"/>
              <w:bottom w:val="single" w:sz="4" w:space="0" w:color="000000"/>
              <w:right w:val="single" w:sz="4" w:space="0" w:color="000000"/>
            </w:tcBorders>
            <w:shd w:val="clear" w:color="auto" w:fill="BFBFBF"/>
            <w:tcMar>
              <w:top w:w="0" w:type="dxa"/>
              <w:left w:w="71" w:type="dxa"/>
              <w:bottom w:w="0" w:type="dxa"/>
              <w:right w:w="71" w:type="dxa"/>
            </w:tcMar>
          </w:tcPr>
          <w:p w14:paraId="11319ABA" w14:textId="77777777" w:rsidR="00236A39" w:rsidRDefault="00236A39" w:rsidP="001630F7">
            <w:pPr>
              <w:pStyle w:val="Standard"/>
              <w:keepNext/>
              <w:snapToGrid w:val="0"/>
              <w:jc w:val="center"/>
              <w:rPr>
                <w:b/>
              </w:rPr>
            </w:pPr>
            <w:r>
              <w:rPr>
                <w:b/>
              </w:rPr>
              <w:t>Prestations exécutées</w:t>
            </w:r>
          </w:p>
        </w:tc>
      </w:tr>
      <w:tr w:rsidR="00236A39" w14:paraId="2BF47E8D" w14:textId="77777777" w:rsidTr="001630F7">
        <w:tc>
          <w:tcPr>
            <w:tcW w:w="3340" w:type="dxa"/>
            <w:gridSpan w:val="2"/>
            <w:tcBorders>
              <w:left w:val="single" w:sz="4" w:space="0" w:color="000000"/>
            </w:tcBorders>
            <w:shd w:val="clear" w:color="auto" w:fill="auto"/>
            <w:tcMar>
              <w:top w:w="0" w:type="dxa"/>
              <w:left w:w="71" w:type="dxa"/>
              <w:bottom w:w="0" w:type="dxa"/>
              <w:right w:w="71" w:type="dxa"/>
            </w:tcMar>
          </w:tcPr>
          <w:p w14:paraId="02E8D30B"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38F50CB0" w14:textId="77777777" w:rsidR="00236A39" w:rsidRDefault="00236A39" w:rsidP="001630F7">
            <w:pPr>
              <w:pStyle w:val="Standard"/>
              <w:keepNext/>
              <w:snapToGrid w:val="0"/>
              <w:jc w:val="center"/>
              <w:rPr>
                <w:b/>
                <w:sz w:val="6"/>
              </w:rPr>
            </w:pPr>
          </w:p>
        </w:tc>
      </w:tr>
      <w:tr w:rsidR="00236A39" w14:paraId="691B4434" w14:textId="77777777" w:rsidTr="001630F7">
        <w:tc>
          <w:tcPr>
            <w:tcW w:w="69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5DA7C40F" w14:textId="77777777" w:rsidR="00236A39" w:rsidRDefault="00236A39" w:rsidP="001630F7">
            <w:pPr>
              <w:pStyle w:val="Standard"/>
              <w:snapToGrid w:val="0"/>
              <w:rPr>
                <w:b/>
              </w:rPr>
            </w:pPr>
            <w:r>
              <w:rPr>
                <w:b/>
              </w:rPr>
              <w:t>N°2</w:t>
            </w:r>
          </w:p>
          <w:p w14:paraId="08194F51" w14:textId="77777777" w:rsidR="00236A39" w:rsidRDefault="00236A39" w:rsidP="001630F7">
            <w:pPr>
              <w:pStyle w:val="Standard"/>
              <w:rPr>
                <w:b/>
              </w:rPr>
            </w:pPr>
          </w:p>
          <w:p w14:paraId="4E047E10" w14:textId="77777777" w:rsidR="00236A39" w:rsidRDefault="00236A39" w:rsidP="001630F7">
            <w:pPr>
              <w:pStyle w:val="Standard"/>
              <w:rPr>
                <w:b/>
              </w:rPr>
            </w:pPr>
          </w:p>
          <w:p w14:paraId="1D650907" w14:textId="77777777" w:rsidR="00236A39" w:rsidRDefault="00236A39" w:rsidP="001630F7">
            <w:pPr>
              <w:pStyle w:val="Standard"/>
              <w:rPr>
                <w:b/>
              </w:rPr>
            </w:pPr>
          </w:p>
          <w:p w14:paraId="48180385" w14:textId="77777777" w:rsidR="00236A39" w:rsidRDefault="00236A39" w:rsidP="001630F7">
            <w:pPr>
              <w:pStyle w:val="Standard"/>
              <w:rPr>
                <w:b/>
              </w:rPr>
            </w:pPr>
          </w:p>
          <w:p w14:paraId="5C4BE513" w14:textId="77777777" w:rsidR="00236A39" w:rsidRDefault="00236A39" w:rsidP="001630F7">
            <w:pPr>
              <w:pStyle w:val="Standard"/>
              <w:rPr>
                <w:b/>
              </w:rPr>
            </w:pPr>
          </w:p>
          <w:p w14:paraId="669FE8FC" w14:textId="77777777" w:rsidR="00236A39" w:rsidRDefault="00236A39" w:rsidP="001630F7">
            <w:pPr>
              <w:pStyle w:val="Standard"/>
              <w:rPr>
                <w:b/>
              </w:rPr>
            </w:pPr>
          </w:p>
        </w:tc>
        <w:tc>
          <w:tcPr>
            <w:tcW w:w="264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1FB9F8A5" w14:textId="77777777" w:rsidR="00236A39" w:rsidRDefault="00236A39" w:rsidP="001630F7">
            <w:pPr>
              <w:pStyle w:val="Standard"/>
              <w:snapToGrid w:val="0"/>
              <w:rPr>
                <w:b/>
              </w:rPr>
            </w:pPr>
          </w:p>
          <w:p w14:paraId="3C849767" w14:textId="77777777" w:rsidR="00236A39" w:rsidRDefault="00236A39" w:rsidP="001630F7">
            <w:pPr>
              <w:pStyle w:val="Standard"/>
              <w:rPr>
                <w:b/>
              </w:rPr>
            </w:pPr>
          </w:p>
          <w:p w14:paraId="45B10C81" w14:textId="77777777" w:rsidR="00236A39" w:rsidRDefault="00236A39" w:rsidP="001630F7">
            <w:pPr>
              <w:pStyle w:val="Standard"/>
              <w:rPr>
                <w:b/>
              </w:rPr>
            </w:pPr>
          </w:p>
          <w:p w14:paraId="343992A5" w14:textId="77777777" w:rsidR="00236A39" w:rsidRDefault="00236A39" w:rsidP="001630F7">
            <w:pPr>
              <w:pStyle w:val="Standard"/>
              <w:rPr>
                <w:b/>
              </w:rPr>
            </w:pPr>
          </w:p>
          <w:p w14:paraId="1FBB9F5B" w14:textId="77777777" w:rsidR="00236A39" w:rsidRDefault="00236A39" w:rsidP="001630F7">
            <w:pPr>
              <w:pStyle w:val="Standard"/>
              <w:rPr>
                <w:b/>
              </w:rPr>
            </w:pPr>
          </w:p>
          <w:p w14:paraId="7BDD309C" w14:textId="77777777" w:rsidR="00236A39" w:rsidRDefault="00236A39" w:rsidP="001630F7">
            <w:pPr>
              <w:pStyle w:val="Standard"/>
              <w:rPr>
                <w:b/>
              </w:rPr>
            </w:pPr>
          </w:p>
          <w:p w14:paraId="6F9EC69B" w14:textId="77777777" w:rsidR="00236A39" w:rsidRDefault="00236A39" w:rsidP="001630F7">
            <w:pPr>
              <w:pStyle w:val="Standard"/>
              <w:rPr>
                <w:b/>
              </w:rPr>
            </w:pPr>
          </w:p>
          <w:p w14:paraId="393624EA" w14:textId="77777777" w:rsidR="00236A39" w:rsidRDefault="00236A39" w:rsidP="001630F7">
            <w:pPr>
              <w:pStyle w:val="Standard"/>
              <w:rPr>
                <w:b/>
              </w:rPr>
            </w:pPr>
          </w:p>
          <w:p w14:paraId="6D33018B" w14:textId="77777777" w:rsidR="00236A39" w:rsidRDefault="00236A39" w:rsidP="001630F7">
            <w:pPr>
              <w:pStyle w:val="Standard"/>
              <w:rPr>
                <w:b/>
              </w:rPr>
            </w:pP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58CF17D9" w14:textId="77777777" w:rsidR="00236A39" w:rsidRDefault="00236A39" w:rsidP="001630F7">
            <w:pPr>
              <w:pStyle w:val="Standard"/>
              <w:shd w:val="clear" w:color="auto" w:fill="F2F2F2"/>
              <w:snapToGrid w:val="0"/>
              <w:rPr>
                <w:b/>
              </w:rPr>
            </w:pPr>
          </w:p>
          <w:p w14:paraId="1BD2BE78" w14:textId="77777777" w:rsidR="00236A39" w:rsidRDefault="00236A39" w:rsidP="001630F7">
            <w:pPr>
              <w:pStyle w:val="Standard"/>
              <w:rPr>
                <w:b/>
              </w:rPr>
            </w:pPr>
          </w:p>
          <w:p w14:paraId="7EE1C4E0" w14:textId="77777777" w:rsidR="00236A39" w:rsidRDefault="00236A39" w:rsidP="001630F7">
            <w:pPr>
              <w:pStyle w:val="Standard"/>
              <w:rPr>
                <w:b/>
              </w:rPr>
            </w:pPr>
          </w:p>
          <w:p w14:paraId="364AC9ED" w14:textId="77777777" w:rsidR="00236A39" w:rsidRDefault="00236A39" w:rsidP="001630F7">
            <w:pPr>
              <w:pStyle w:val="Standard"/>
              <w:rPr>
                <w:b/>
              </w:rPr>
            </w:pPr>
          </w:p>
          <w:p w14:paraId="6E314902" w14:textId="77777777" w:rsidR="00236A39" w:rsidRDefault="00236A39" w:rsidP="001630F7">
            <w:pPr>
              <w:pStyle w:val="Standard"/>
              <w:rPr>
                <w:b/>
              </w:rPr>
            </w:pPr>
          </w:p>
          <w:p w14:paraId="73CACF9A" w14:textId="77777777" w:rsidR="00236A39" w:rsidRDefault="00236A39" w:rsidP="001630F7">
            <w:pPr>
              <w:pStyle w:val="Standard"/>
              <w:rPr>
                <w:b/>
              </w:rPr>
            </w:pPr>
          </w:p>
          <w:p w14:paraId="468B4D24" w14:textId="77777777" w:rsidR="00236A39" w:rsidRDefault="00236A39" w:rsidP="001630F7">
            <w:pPr>
              <w:pStyle w:val="Standard"/>
              <w:rPr>
                <w:b/>
              </w:rPr>
            </w:pPr>
          </w:p>
        </w:tc>
      </w:tr>
      <w:tr w:rsidR="00236A39" w14:paraId="5EF94C71" w14:textId="77777777" w:rsidTr="001630F7">
        <w:tc>
          <w:tcPr>
            <w:tcW w:w="3340" w:type="dxa"/>
            <w:gridSpan w:val="2"/>
            <w:tcBorders>
              <w:left w:val="single" w:sz="4" w:space="0" w:color="000000"/>
            </w:tcBorders>
            <w:shd w:val="clear" w:color="auto" w:fill="auto"/>
            <w:tcMar>
              <w:top w:w="0" w:type="dxa"/>
              <w:left w:w="71" w:type="dxa"/>
              <w:bottom w:w="0" w:type="dxa"/>
              <w:right w:w="71" w:type="dxa"/>
            </w:tcMar>
          </w:tcPr>
          <w:p w14:paraId="56146ED5"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68ECC974" w14:textId="77777777" w:rsidR="00236A39" w:rsidRDefault="00236A39" w:rsidP="001630F7">
            <w:pPr>
              <w:pStyle w:val="Standard"/>
              <w:keepNext/>
              <w:snapToGrid w:val="0"/>
              <w:jc w:val="center"/>
              <w:rPr>
                <w:b/>
                <w:sz w:val="6"/>
              </w:rPr>
            </w:pPr>
          </w:p>
        </w:tc>
      </w:tr>
      <w:tr w:rsidR="00236A39" w14:paraId="57D1C2F8" w14:textId="77777777" w:rsidTr="001630F7">
        <w:tc>
          <w:tcPr>
            <w:tcW w:w="69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1CF67B12" w14:textId="77777777" w:rsidR="00236A39" w:rsidRDefault="00236A39" w:rsidP="001630F7">
            <w:pPr>
              <w:pStyle w:val="Standard"/>
              <w:snapToGrid w:val="0"/>
              <w:rPr>
                <w:b/>
              </w:rPr>
            </w:pPr>
            <w:r>
              <w:rPr>
                <w:b/>
              </w:rPr>
              <w:t>N°3</w:t>
            </w:r>
          </w:p>
          <w:p w14:paraId="36DC2A38" w14:textId="77777777" w:rsidR="00236A39" w:rsidRDefault="00236A39" w:rsidP="001630F7">
            <w:pPr>
              <w:pStyle w:val="Standard"/>
              <w:rPr>
                <w:b/>
              </w:rPr>
            </w:pPr>
          </w:p>
          <w:p w14:paraId="374C8787" w14:textId="77777777" w:rsidR="00236A39" w:rsidRDefault="00236A39" w:rsidP="001630F7">
            <w:pPr>
              <w:pStyle w:val="Standard"/>
              <w:rPr>
                <w:b/>
              </w:rPr>
            </w:pPr>
          </w:p>
          <w:p w14:paraId="0DF81013" w14:textId="77777777" w:rsidR="00236A39" w:rsidRDefault="00236A39" w:rsidP="001630F7">
            <w:pPr>
              <w:pStyle w:val="Standard"/>
              <w:rPr>
                <w:b/>
              </w:rPr>
            </w:pPr>
          </w:p>
          <w:p w14:paraId="008D6E11" w14:textId="77777777" w:rsidR="00236A39" w:rsidRDefault="00236A39" w:rsidP="001630F7">
            <w:pPr>
              <w:pStyle w:val="Standard"/>
              <w:rPr>
                <w:b/>
              </w:rPr>
            </w:pPr>
          </w:p>
          <w:p w14:paraId="4CC42864" w14:textId="77777777" w:rsidR="00236A39" w:rsidRDefault="00236A39" w:rsidP="001630F7">
            <w:pPr>
              <w:pStyle w:val="Standard"/>
              <w:rPr>
                <w:b/>
              </w:rPr>
            </w:pPr>
          </w:p>
          <w:p w14:paraId="1C4E503C" w14:textId="77777777" w:rsidR="00236A39" w:rsidRDefault="00236A39" w:rsidP="001630F7">
            <w:pPr>
              <w:pStyle w:val="Standard"/>
              <w:rPr>
                <w:b/>
              </w:rPr>
            </w:pPr>
          </w:p>
        </w:tc>
        <w:tc>
          <w:tcPr>
            <w:tcW w:w="2645" w:type="dxa"/>
            <w:tcBorders>
              <w:top w:val="single" w:sz="4" w:space="0" w:color="000000"/>
              <w:left w:val="single" w:sz="4" w:space="0" w:color="000000"/>
              <w:bottom w:val="single" w:sz="4" w:space="0" w:color="000000"/>
            </w:tcBorders>
            <w:shd w:val="clear" w:color="auto" w:fill="F2F2F2"/>
            <w:tcMar>
              <w:top w:w="0" w:type="dxa"/>
              <w:left w:w="71" w:type="dxa"/>
              <w:bottom w:w="0" w:type="dxa"/>
              <w:right w:w="71" w:type="dxa"/>
            </w:tcMar>
          </w:tcPr>
          <w:p w14:paraId="49379E50" w14:textId="77777777" w:rsidR="00236A39" w:rsidRDefault="00236A39" w:rsidP="001630F7">
            <w:pPr>
              <w:pStyle w:val="Standard"/>
              <w:rPr>
                <w:b/>
              </w:rPr>
            </w:pPr>
          </w:p>
        </w:tc>
        <w:tc>
          <w:tcPr>
            <w:tcW w:w="6121" w:type="dxa"/>
            <w:tcBorders>
              <w:top w:val="single" w:sz="4" w:space="0" w:color="000000"/>
              <w:left w:val="single" w:sz="4" w:space="0" w:color="000000"/>
              <w:bottom w:val="single" w:sz="4" w:space="0" w:color="000000"/>
              <w:right w:val="single" w:sz="4" w:space="0" w:color="000000"/>
            </w:tcBorders>
            <w:shd w:val="clear" w:color="auto" w:fill="F2F2F2"/>
            <w:tcMar>
              <w:top w:w="0" w:type="dxa"/>
              <w:left w:w="71" w:type="dxa"/>
              <w:bottom w:w="0" w:type="dxa"/>
              <w:right w:w="71" w:type="dxa"/>
            </w:tcMar>
          </w:tcPr>
          <w:p w14:paraId="481B3BCB" w14:textId="77777777" w:rsidR="00236A39" w:rsidRDefault="00236A39" w:rsidP="001630F7">
            <w:pPr>
              <w:pStyle w:val="Standard"/>
              <w:rPr>
                <w:b/>
              </w:rPr>
            </w:pPr>
          </w:p>
        </w:tc>
      </w:tr>
      <w:tr w:rsidR="00236A39" w14:paraId="18929E02" w14:textId="77777777" w:rsidTr="001630F7">
        <w:tc>
          <w:tcPr>
            <w:tcW w:w="695" w:type="dxa"/>
            <w:tcBorders>
              <w:left w:val="single" w:sz="4" w:space="0" w:color="000000"/>
              <w:bottom w:val="single" w:sz="4" w:space="0" w:color="000000"/>
            </w:tcBorders>
            <w:shd w:val="clear" w:color="auto" w:fill="auto"/>
            <w:tcMar>
              <w:top w:w="0" w:type="dxa"/>
              <w:left w:w="71" w:type="dxa"/>
              <w:bottom w:w="0" w:type="dxa"/>
              <w:right w:w="71" w:type="dxa"/>
            </w:tcMar>
          </w:tcPr>
          <w:p w14:paraId="25319756" w14:textId="77777777" w:rsidR="00236A39" w:rsidRDefault="00236A39" w:rsidP="001630F7">
            <w:pPr>
              <w:pStyle w:val="Standard"/>
              <w:keepNext/>
              <w:snapToGrid w:val="0"/>
              <w:jc w:val="center"/>
              <w:rPr>
                <w:b/>
                <w:sz w:val="6"/>
              </w:rPr>
            </w:pPr>
          </w:p>
        </w:tc>
        <w:tc>
          <w:tcPr>
            <w:tcW w:w="2645" w:type="dxa"/>
            <w:tcBorders>
              <w:left w:val="single" w:sz="4" w:space="0" w:color="000000"/>
              <w:bottom w:val="single" w:sz="4" w:space="0" w:color="000000"/>
            </w:tcBorders>
            <w:shd w:val="clear" w:color="auto" w:fill="auto"/>
            <w:tcMar>
              <w:top w:w="0" w:type="dxa"/>
              <w:left w:w="71" w:type="dxa"/>
              <w:bottom w:w="0" w:type="dxa"/>
              <w:right w:w="71" w:type="dxa"/>
            </w:tcMar>
          </w:tcPr>
          <w:p w14:paraId="7A877FA7" w14:textId="77777777" w:rsidR="00236A39" w:rsidRDefault="00236A39" w:rsidP="001630F7">
            <w:pPr>
              <w:pStyle w:val="Standard"/>
              <w:keepNext/>
              <w:snapToGrid w:val="0"/>
              <w:jc w:val="center"/>
              <w:rPr>
                <w:b/>
                <w:sz w:val="6"/>
              </w:rPr>
            </w:pPr>
          </w:p>
        </w:tc>
        <w:tc>
          <w:tcPr>
            <w:tcW w:w="6121" w:type="dxa"/>
            <w:tcBorders>
              <w:left w:val="single" w:sz="4" w:space="0" w:color="000000"/>
              <w:bottom w:val="single" w:sz="4" w:space="0" w:color="000000"/>
              <w:right w:val="single" w:sz="4" w:space="0" w:color="000000"/>
            </w:tcBorders>
            <w:shd w:val="clear" w:color="auto" w:fill="auto"/>
            <w:tcMar>
              <w:top w:w="0" w:type="dxa"/>
              <w:left w:w="71" w:type="dxa"/>
              <w:bottom w:w="0" w:type="dxa"/>
              <w:right w:w="71" w:type="dxa"/>
            </w:tcMar>
          </w:tcPr>
          <w:p w14:paraId="3B391976" w14:textId="77777777" w:rsidR="00236A39" w:rsidRDefault="00236A39" w:rsidP="001630F7">
            <w:pPr>
              <w:pStyle w:val="Standard"/>
              <w:keepNext/>
              <w:snapToGrid w:val="0"/>
              <w:jc w:val="center"/>
              <w:rPr>
                <w:b/>
                <w:sz w:val="6"/>
              </w:rPr>
            </w:pPr>
          </w:p>
        </w:tc>
      </w:tr>
      <w:tr w:rsidR="00236A39" w14:paraId="49454CC7" w14:textId="77777777" w:rsidTr="001630F7">
        <w:tc>
          <w:tcPr>
            <w:tcW w:w="3340" w:type="dxa"/>
            <w:gridSpan w:val="2"/>
            <w:tcBorders>
              <w:left w:val="single" w:sz="4" w:space="0" w:color="000000"/>
            </w:tcBorders>
            <w:shd w:val="clear" w:color="auto" w:fill="auto"/>
            <w:tcMar>
              <w:top w:w="0" w:type="dxa"/>
              <w:left w:w="71" w:type="dxa"/>
              <w:bottom w:w="0" w:type="dxa"/>
              <w:right w:w="71" w:type="dxa"/>
            </w:tcMar>
          </w:tcPr>
          <w:p w14:paraId="439A3E64" w14:textId="77777777" w:rsidR="00236A39" w:rsidRDefault="00236A39" w:rsidP="001630F7">
            <w:pPr>
              <w:pStyle w:val="Standard"/>
              <w:keepNext/>
              <w:snapToGrid w:val="0"/>
              <w:jc w:val="center"/>
              <w:rPr>
                <w:b/>
                <w:sz w:val="6"/>
              </w:rPr>
            </w:pPr>
          </w:p>
        </w:tc>
        <w:tc>
          <w:tcPr>
            <w:tcW w:w="6121" w:type="dxa"/>
            <w:tcBorders>
              <w:left w:val="single" w:sz="4" w:space="0" w:color="000000"/>
              <w:right w:val="single" w:sz="4" w:space="0" w:color="000000"/>
            </w:tcBorders>
            <w:shd w:val="clear" w:color="auto" w:fill="auto"/>
            <w:tcMar>
              <w:top w:w="0" w:type="dxa"/>
              <w:left w:w="71" w:type="dxa"/>
              <w:bottom w:w="0" w:type="dxa"/>
              <w:right w:w="71" w:type="dxa"/>
            </w:tcMar>
          </w:tcPr>
          <w:p w14:paraId="0F584B16" w14:textId="77777777" w:rsidR="00236A39" w:rsidRDefault="00236A39" w:rsidP="001630F7">
            <w:pPr>
              <w:pStyle w:val="Standard"/>
              <w:keepNext/>
              <w:snapToGrid w:val="0"/>
              <w:jc w:val="center"/>
              <w:rPr>
                <w:b/>
                <w:sz w:val="6"/>
              </w:rPr>
            </w:pPr>
          </w:p>
        </w:tc>
      </w:tr>
    </w:tbl>
    <w:p w14:paraId="7B3B0755" w14:textId="1F713F02" w:rsidR="00755979" w:rsidRPr="00766AF6" w:rsidRDefault="00755979" w:rsidP="00120781">
      <w:pPr>
        <w:rPr>
          <w:sz w:val="18"/>
          <w:szCs w:val="20"/>
        </w:rPr>
      </w:pPr>
    </w:p>
    <w:sectPr w:rsidR="00755979" w:rsidRPr="00766AF6" w:rsidSect="00755979">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2"/>
    <w:family w:val="auto"/>
    <w:pitch w:val="default"/>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2"/>
      <w:gridCol w:w="6150"/>
      <w:gridCol w:w="1703"/>
    </w:tblGrid>
    <w:tr w:rsidR="001C3041" w:rsidRPr="001C3041" w14:paraId="0914E7EC" w14:textId="77777777" w:rsidTr="004F4648">
      <w:trPr>
        <w:trHeight w:val="436"/>
      </w:trPr>
      <w:tc>
        <w:tcPr>
          <w:tcW w:w="1702" w:type="dxa"/>
          <w:shd w:val="clear" w:color="auto" w:fill="D9D9D9" w:themeFill="background1" w:themeFillShade="D9"/>
          <w:vAlign w:val="center"/>
        </w:tcPr>
        <w:p w14:paraId="3DC81D2A" w14:textId="64510BB4" w:rsidR="000F1848" w:rsidRPr="001C3041" w:rsidRDefault="00B32D17" w:rsidP="000F1848">
          <w:pPr>
            <w:pStyle w:val="Pieddepage"/>
            <w:jc w:val="center"/>
            <w:rPr>
              <w:sz w:val="16"/>
              <w:szCs w:val="18"/>
            </w:rPr>
          </w:pPr>
          <w:r>
            <w:rPr>
              <w:sz w:val="16"/>
              <w:szCs w:val="18"/>
            </w:rPr>
            <w:t xml:space="preserve">AE </w:t>
          </w:r>
          <w:r w:rsidR="000F1848">
            <w:rPr>
              <w:sz w:val="16"/>
              <w:szCs w:val="18"/>
            </w:rPr>
            <w:t>Groupement</w:t>
          </w:r>
        </w:p>
      </w:tc>
      <w:tc>
        <w:tcPr>
          <w:tcW w:w="6150" w:type="dxa"/>
          <w:shd w:val="clear" w:color="auto" w:fill="D9D9D9" w:themeFill="background1" w:themeFillShade="D9"/>
          <w:vAlign w:val="center"/>
        </w:tcPr>
        <w:p w14:paraId="41139EBD" w14:textId="59DEB3A3" w:rsidR="001C3041" w:rsidRPr="001C3041" w:rsidRDefault="00BE7F99" w:rsidP="001C3041">
          <w:pPr>
            <w:pStyle w:val="Pieddepage"/>
            <w:jc w:val="center"/>
            <w:rPr>
              <w:sz w:val="16"/>
              <w:szCs w:val="18"/>
            </w:rPr>
          </w:pPr>
          <w:r>
            <w:rPr>
              <w:sz w:val="16"/>
              <w:szCs w:val="18"/>
            </w:rPr>
            <w:t xml:space="preserve">Marché de prestations intellectuelles pour la </w:t>
          </w:r>
          <w:r w:rsidR="00120781" w:rsidRPr="00120781">
            <w:rPr>
              <w:sz w:val="16"/>
              <w:szCs w:val="16"/>
            </w:rPr>
            <w:t>mission de programmation relative à la réhabilitation du Tribunal Judiciaire de Mamoudzou (976)</w:t>
          </w:r>
        </w:p>
      </w:tc>
      <w:tc>
        <w:tcPr>
          <w:tcW w:w="1703" w:type="dxa"/>
          <w:shd w:val="clear" w:color="auto" w:fill="D9D9D9" w:themeFill="background1" w:themeFillShade="D9"/>
          <w:vAlign w:val="center"/>
        </w:tcPr>
        <w:p w14:paraId="28BD8144" w14:textId="1C072415" w:rsidR="001C3041" w:rsidRPr="00535E3B" w:rsidRDefault="001C3041" w:rsidP="001C3041">
          <w:pPr>
            <w:pStyle w:val="Pieddepage"/>
            <w:jc w:val="center"/>
            <w:rPr>
              <w:sz w:val="16"/>
              <w:szCs w:val="18"/>
            </w:rPr>
          </w:pPr>
          <w:r w:rsidRPr="00535E3B">
            <w:rPr>
              <w:sz w:val="16"/>
              <w:szCs w:val="18"/>
            </w:rPr>
            <w:t xml:space="preserve">Page </w:t>
          </w:r>
          <w:r w:rsidRPr="00535E3B">
            <w:rPr>
              <w:sz w:val="16"/>
              <w:szCs w:val="18"/>
            </w:rPr>
            <w:fldChar w:fldCharType="begin"/>
          </w:r>
          <w:r w:rsidRPr="00535E3B">
            <w:rPr>
              <w:sz w:val="16"/>
              <w:szCs w:val="18"/>
            </w:rPr>
            <w:instrText>PAGE  \* Arabic  \* MERGEFORMAT</w:instrText>
          </w:r>
          <w:r w:rsidRPr="00535E3B">
            <w:rPr>
              <w:sz w:val="16"/>
              <w:szCs w:val="18"/>
            </w:rPr>
            <w:fldChar w:fldCharType="separate"/>
          </w:r>
          <w:r w:rsidRPr="00535E3B">
            <w:rPr>
              <w:sz w:val="16"/>
              <w:szCs w:val="18"/>
            </w:rPr>
            <w:t>1</w:t>
          </w:r>
          <w:r w:rsidRPr="00535E3B">
            <w:rPr>
              <w:sz w:val="16"/>
              <w:szCs w:val="18"/>
            </w:rPr>
            <w:fldChar w:fldCharType="end"/>
          </w:r>
          <w:r w:rsidRPr="00535E3B">
            <w:rPr>
              <w:sz w:val="16"/>
              <w:szCs w:val="18"/>
            </w:rPr>
            <w:t xml:space="preserve"> sur </w:t>
          </w:r>
          <w:r w:rsidRPr="00535E3B">
            <w:rPr>
              <w:sz w:val="16"/>
              <w:szCs w:val="18"/>
            </w:rPr>
            <w:fldChar w:fldCharType="begin"/>
          </w:r>
          <w:r w:rsidRPr="00535E3B">
            <w:rPr>
              <w:sz w:val="16"/>
              <w:szCs w:val="18"/>
            </w:rPr>
            <w:instrText>NUMPAGES  \* Arabic  \* MERGEFORMAT</w:instrText>
          </w:r>
          <w:r w:rsidRPr="00535E3B">
            <w:rPr>
              <w:sz w:val="16"/>
              <w:szCs w:val="18"/>
            </w:rPr>
            <w:fldChar w:fldCharType="separate"/>
          </w:r>
          <w:r w:rsidRPr="00535E3B">
            <w:rPr>
              <w:sz w:val="16"/>
              <w:szCs w:val="18"/>
            </w:rPr>
            <w:t>2</w:t>
          </w:r>
          <w:r w:rsidRPr="00535E3B">
            <w:rPr>
              <w:sz w:val="16"/>
              <w:szCs w:val="18"/>
            </w:rPr>
            <w:fldChar w:fldCharType="end"/>
          </w:r>
        </w:p>
      </w:tc>
    </w:tr>
  </w:tbl>
  <w:p w14:paraId="08015F91" w14:textId="48478AC2" w:rsidR="001C3041" w:rsidRPr="001C3041" w:rsidRDefault="00B32D17" w:rsidP="001C3041">
    <w:pPr>
      <w:pStyle w:val="Pieddepage"/>
      <w:jc w:val="center"/>
      <w:rPr>
        <w:sz w:val="16"/>
        <w:szCs w:val="18"/>
      </w:rPr>
    </w:pPr>
    <w:r>
      <w:rPr>
        <w:sz w:val="16"/>
        <w:szCs w:val="18"/>
      </w:rPr>
      <w:t>Département de l’Immobilier – Aix-en-Provence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1F1B5" w14:textId="77777777" w:rsidR="00236A39" w:rsidRDefault="00236A39">
    <w:pPr>
      <w:pStyle w:val="Pieddepage"/>
      <w:tabs>
        <w:tab w:val="clear" w:pos="4536"/>
      </w:tabs>
      <w:snapToGrid w:val="0"/>
      <w:jc w:val="center"/>
    </w:pPr>
    <w:r>
      <w:rPr>
        <w:rStyle w:val="Policepardfaut1"/>
        <w:sz w:val="18"/>
        <w:szCs w:val="18"/>
      </w:rPr>
      <w:fldChar w:fldCharType="begin"/>
    </w:r>
    <w:r>
      <w:rPr>
        <w:rStyle w:val="Policepardfaut1"/>
        <w:sz w:val="18"/>
        <w:szCs w:val="18"/>
      </w:rPr>
      <w:instrText xml:space="preserve"> PAGE </w:instrText>
    </w:r>
    <w:r>
      <w:rPr>
        <w:rStyle w:val="Policepardfaut1"/>
        <w:sz w:val="18"/>
        <w:szCs w:val="18"/>
      </w:rPr>
      <w:fldChar w:fldCharType="separate"/>
    </w:r>
    <w:r>
      <w:rPr>
        <w:rStyle w:val="Policepardfaut1"/>
        <w:sz w:val="18"/>
        <w:szCs w:val="18"/>
      </w:rPr>
      <w:t>12</w:t>
    </w:r>
    <w:r>
      <w:rPr>
        <w:rStyle w:val="Policepardfaut1"/>
        <w:sz w:val="18"/>
        <w:szCs w:val="18"/>
      </w:rPr>
      <w:fldChar w:fldCharType="end"/>
    </w:r>
    <w:r>
      <w:rPr>
        <w:rStyle w:val="Policepardfaut1"/>
        <w:sz w:val="18"/>
        <w:szCs w:val="18"/>
      </w:rPr>
      <w:t>/</w:t>
    </w:r>
    <w:r>
      <w:rPr>
        <w:rStyle w:val="Policepardfaut1"/>
        <w:sz w:val="18"/>
        <w:szCs w:val="18"/>
      </w:rPr>
      <w:fldChar w:fldCharType="begin"/>
    </w:r>
    <w:r>
      <w:rPr>
        <w:rStyle w:val="Policepardfaut1"/>
        <w:sz w:val="18"/>
        <w:szCs w:val="18"/>
      </w:rPr>
      <w:instrText xml:space="preserve"> NUMPAGES \* ARABIC </w:instrText>
    </w:r>
    <w:r>
      <w:rPr>
        <w:rStyle w:val="Policepardfaut1"/>
        <w:sz w:val="18"/>
        <w:szCs w:val="18"/>
      </w:rPr>
      <w:fldChar w:fldCharType="separate"/>
    </w:r>
    <w:r>
      <w:rPr>
        <w:rStyle w:val="Policepardfaut1"/>
        <w:sz w:val="18"/>
        <w:szCs w:val="18"/>
      </w:rPr>
      <w:t>13</w:t>
    </w:r>
    <w:r>
      <w:rPr>
        <w:rStyle w:val="Policepardfaut1"/>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35" w:type="dxa"/>
      <w:tblInd w:w="1" w:type="dxa"/>
      <w:tblLayout w:type="fixed"/>
      <w:tblCellMar>
        <w:left w:w="10" w:type="dxa"/>
        <w:right w:w="10" w:type="dxa"/>
      </w:tblCellMar>
      <w:tblLook w:val="04A0" w:firstRow="1" w:lastRow="0" w:firstColumn="1" w:lastColumn="0" w:noHBand="0" w:noVBand="1"/>
    </w:tblPr>
    <w:tblGrid>
      <w:gridCol w:w="1082"/>
      <w:gridCol w:w="1102"/>
      <w:gridCol w:w="7151"/>
    </w:tblGrid>
    <w:tr w:rsidR="00236A39" w14:paraId="0AFF5D27" w14:textId="77777777">
      <w:tc>
        <w:tcPr>
          <w:tcW w:w="1082" w:type="dxa"/>
          <w:shd w:val="clear" w:color="auto" w:fill="auto"/>
          <w:tcMar>
            <w:top w:w="0" w:type="dxa"/>
            <w:left w:w="71" w:type="dxa"/>
            <w:bottom w:w="0" w:type="dxa"/>
            <w:right w:w="71" w:type="dxa"/>
          </w:tcMar>
        </w:tcPr>
        <w:p w14:paraId="029F5A92" w14:textId="77777777" w:rsidR="00236A39" w:rsidRDefault="00236A39">
          <w:pPr>
            <w:pStyle w:val="En-tte"/>
            <w:tabs>
              <w:tab w:val="clear" w:pos="4536"/>
              <w:tab w:val="clear" w:pos="9072"/>
            </w:tabs>
            <w:snapToGrid w:val="0"/>
            <w:ind w:left="-91" w:right="-10"/>
          </w:pPr>
        </w:p>
      </w:tc>
      <w:tc>
        <w:tcPr>
          <w:tcW w:w="1102" w:type="dxa"/>
          <w:shd w:val="clear" w:color="auto" w:fill="auto"/>
          <w:tcMar>
            <w:top w:w="0" w:type="dxa"/>
            <w:left w:w="71" w:type="dxa"/>
            <w:bottom w:w="0" w:type="dxa"/>
            <w:right w:w="71" w:type="dxa"/>
          </w:tcMar>
        </w:tcPr>
        <w:p w14:paraId="36623236" w14:textId="77777777" w:rsidR="00236A39" w:rsidRDefault="00236A39">
          <w:pPr>
            <w:pStyle w:val="En-tte"/>
            <w:tabs>
              <w:tab w:val="clear" w:pos="4536"/>
              <w:tab w:val="clear" w:pos="9072"/>
            </w:tabs>
            <w:snapToGrid w:val="0"/>
            <w:jc w:val="center"/>
          </w:pPr>
        </w:p>
      </w:tc>
      <w:tc>
        <w:tcPr>
          <w:tcW w:w="7151" w:type="dxa"/>
          <w:shd w:val="clear" w:color="auto" w:fill="auto"/>
          <w:tcMar>
            <w:top w:w="0" w:type="dxa"/>
            <w:left w:w="71" w:type="dxa"/>
            <w:bottom w:w="0" w:type="dxa"/>
            <w:right w:w="71" w:type="dxa"/>
          </w:tcMar>
        </w:tcPr>
        <w:p w14:paraId="702D0AAC" w14:textId="77777777" w:rsidR="00236A39" w:rsidRDefault="00236A39">
          <w:pPr>
            <w:pStyle w:val="En-tte"/>
            <w:tabs>
              <w:tab w:val="clear" w:pos="4536"/>
              <w:tab w:val="clear" w:pos="9072"/>
            </w:tabs>
            <w:snapToGrid w:val="0"/>
            <w:jc w:val="right"/>
          </w:pPr>
        </w:p>
      </w:tc>
    </w:tr>
  </w:tbl>
  <w:p w14:paraId="01A54D9B" w14:textId="77777777" w:rsidR="00236A39" w:rsidRDefault="00236A39">
    <w:pPr>
      <w:pStyle w:val="Standard"/>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1" w15:restartNumberingAfterBreak="0">
    <w:nsid w:val="00000003"/>
    <w:multiLevelType w:val="multilevel"/>
    <w:tmpl w:val="00000003"/>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2" w15:restartNumberingAfterBreak="0">
    <w:nsid w:val="00000004"/>
    <w:multiLevelType w:val="multilevel"/>
    <w:tmpl w:val="00000004"/>
    <w:lvl w:ilvl="0">
      <w:start w:val="1"/>
      <w:numFmt w:val="bullet"/>
      <w:lvlText w:val=""/>
      <w:lvlJc w:val="left"/>
      <w:pPr>
        <w:tabs>
          <w:tab w:val="num" w:pos="0"/>
        </w:tabs>
        <w:ind w:left="0" w:firstLine="0"/>
      </w:pPr>
      <w:rPr>
        <w:rFonts w:ascii="Symbol" w:hAnsi="Symbol"/>
      </w:rPr>
    </w:lvl>
    <w:lvl w:ilvl="1">
      <w:start w:val="1"/>
      <w:numFmt w:val="bullet"/>
      <w:lvlText w:val="◦"/>
      <w:lvlJc w:val="left"/>
      <w:pPr>
        <w:tabs>
          <w:tab w:val="num" w:pos="0"/>
        </w:tabs>
        <w:ind w:left="0" w:firstLine="0"/>
      </w:pPr>
      <w:rPr>
        <w:rFonts w:ascii="OpenSymbol" w:hAnsi="OpenSymbol"/>
      </w:rPr>
    </w:lvl>
    <w:lvl w:ilvl="2">
      <w:start w:val="1"/>
      <w:numFmt w:val="bullet"/>
      <w:lvlText w:val="▪"/>
      <w:lvlJc w:val="left"/>
      <w:pPr>
        <w:tabs>
          <w:tab w:val="num" w:pos="0"/>
        </w:tabs>
        <w:ind w:left="0" w:firstLine="0"/>
      </w:pPr>
      <w:rPr>
        <w:rFonts w:ascii="OpenSymbol" w:hAnsi="Open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OpenSymbol" w:hAnsi="OpenSymbol"/>
      </w:rPr>
    </w:lvl>
    <w:lvl w:ilvl="5">
      <w:start w:val="1"/>
      <w:numFmt w:val="bullet"/>
      <w:lvlText w:val="▪"/>
      <w:lvlJc w:val="left"/>
      <w:pPr>
        <w:tabs>
          <w:tab w:val="num" w:pos="0"/>
        </w:tabs>
        <w:ind w:left="0" w:firstLine="0"/>
      </w:pPr>
      <w:rPr>
        <w:rFonts w:ascii="OpenSymbol" w:hAnsi="Open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OpenSymbol" w:hAnsi="OpenSymbol"/>
      </w:rPr>
    </w:lvl>
    <w:lvl w:ilvl="8">
      <w:start w:val="1"/>
      <w:numFmt w:val="bullet"/>
      <w:lvlText w:val="▪"/>
      <w:lvlJc w:val="left"/>
      <w:pPr>
        <w:tabs>
          <w:tab w:val="num" w:pos="0"/>
        </w:tabs>
        <w:ind w:left="0" w:firstLine="0"/>
      </w:pPr>
      <w:rPr>
        <w:rFonts w:ascii="OpenSymbol" w:hAnsi="OpenSymbol"/>
      </w:rPr>
    </w:lvl>
  </w:abstractNum>
  <w:abstractNum w:abstractNumId="3" w15:restartNumberingAfterBreak="0">
    <w:nsid w:val="00000005"/>
    <w:multiLevelType w:val="multilevel"/>
    <w:tmpl w:val="00000005"/>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4" w15:restartNumberingAfterBreak="0">
    <w:nsid w:val="00000006"/>
    <w:multiLevelType w:val="multilevel"/>
    <w:tmpl w:val="00000006"/>
    <w:lvl w:ilvl="0">
      <w:start w:val="1"/>
      <w:numFmt w:val="bullet"/>
      <w:lvlText w:val=""/>
      <w:lvlJc w:val="left"/>
      <w:pPr>
        <w:tabs>
          <w:tab w:val="num" w:pos="0"/>
        </w:tabs>
        <w:ind w:left="0" w:firstLine="0"/>
      </w:pPr>
      <w:rPr>
        <w:rFonts w:ascii="Symbol" w:hAnsi="Symbol"/>
      </w:rPr>
    </w:lvl>
    <w:lvl w:ilvl="1">
      <w:start w:val="1"/>
      <w:numFmt w:val="bullet"/>
      <w:lvlText w:val="◦"/>
      <w:lvlJc w:val="left"/>
      <w:pPr>
        <w:tabs>
          <w:tab w:val="num" w:pos="0"/>
        </w:tabs>
        <w:ind w:left="0" w:firstLine="0"/>
      </w:pPr>
      <w:rPr>
        <w:rFonts w:ascii="OpenSymbol" w:hAnsi="OpenSymbol"/>
      </w:rPr>
    </w:lvl>
    <w:lvl w:ilvl="2">
      <w:start w:val="1"/>
      <w:numFmt w:val="bullet"/>
      <w:lvlText w:val="▪"/>
      <w:lvlJc w:val="left"/>
      <w:pPr>
        <w:tabs>
          <w:tab w:val="num" w:pos="0"/>
        </w:tabs>
        <w:ind w:left="0" w:firstLine="0"/>
      </w:pPr>
      <w:rPr>
        <w:rFonts w:ascii="OpenSymbol" w:hAnsi="Open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OpenSymbol" w:hAnsi="OpenSymbol"/>
      </w:rPr>
    </w:lvl>
    <w:lvl w:ilvl="5">
      <w:start w:val="1"/>
      <w:numFmt w:val="bullet"/>
      <w:lvlText w:val="▪"/>
      <w:lvlJc w:val="left"/>
      <w:pPr>
        <w:tabs>
          <w:tab w:val="num" w:pos="0"/>
        </w:tabs>
        <w:ind w:left="0" w:firstLine="0"/>
      </w:pPr>
      <w:rPr>
        <w:rFonts w:ascii="OpenSymbol" w:hAnsi="Open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OpenSymbol" w:hAnsi="OpenSymbol"/>
      </w:rPr>
    </w:lvl>
    <w:lvl w:ilvl="8">
      <w:start w:val="1"/>
      <w:numFmt w:val="bullet"/>
      <w:lvlText w:val="▪"/>
      <w:lvlJc w:val="left"/>
      <w:pPr>
        <w:tabs>
          <w:tab w:val="num" w:pos="0"/>
        </w:tabs>
        <w:ind w:left="0" w:firstLine="0"/>
      </w:pPr>
      <w:rPr>
        <w:rFonts w:ascii="OpenSymbol" w:hAnsi="OpenSymbol"/>
      </w:rPr>
    </w:lvl>
  </w:abstractNum>
  <w:abstractNum w:abstractNumId="5" w15:restartNumberingAfterBreak="0">
    <w:nsid w:val="037A1A05"/>
    <w:multiLevelType w:val="hybridMultilevel"/>
    <w:tmpl w:val="D390F1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AD2924"/>
    <w:multiLevelType w:val="hybridMultilevel"/>
    <w:tmpl w:val="215AC0F8"/>
    <w:lvl w:ilvl="0" w:tplc="2D243B3A">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0C395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B4031"/>
    <w:multiLevelType w:val="multilevel"/>
    <w:tmpl w:val="00E6DA36"/>
    <w:lvl w:ilvl="0">
      <w:start w:val="1"/>
      <w:numFmt w:val="decimal"/>
      <w:lvlText w:val="2.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C96701"/>
    <w:multiLevelType w:val="multilevel"/>
    <w:tmpl w:val="32C4EBCE"/>
    <w:lvl w:ilvl="0">
      <w:start w:val="1"/>
      <w:numFmt w:val="decimal"/>
      <w:lvlText w:val="4.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330442B"/>
    <w:multiLevelType w:val="hybridMultilevel"/>
    <w:tmpl w:val="D48CA36A"/>
    <w:lvl w:ilvl="0" w:tplc="942E5786">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3A604E4"/>
    <w:multiLevelType w:val="hybridMultilevel"/>
    <w:tmpl w:val="9B62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76D050A6"/>
    <w:multiLevelType w:val="hybridMultilevel"/>
    <w:tmpl w:val="743CA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6F84C00"/>
    <w:multiLevelType w:val="hybridMultilevel"/>
    <w:tmpl w:val="3B2A07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AF31920"/>
    <w:multiLevelType w:val="multilevel"/>
    <w:tmpl w:val="00E6DA36"/>
    <w:lvl w:ilvl="0">
      <w:start w:val="1"/>
      <w:numFmt w:val="decimal"/>
      <w:lvlText w:val="2.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0084498">
    <w:abstractNumId w:val="17"/>
  </w:num>
  <w:num w:numId="2" w16cid:durableId="1045373084">
    <w:abstractNumId w:val="23"/>
  </w:num>
  <w:num w:numId="3" w16cid:durableId="502597105">
    <w:abstractNumId w:val="23"/>
  </w:num>
  <w:num w:numId="4" w16cid:durableId="1322463414">
    <w:abstractNumId w:val="16"/>
  </w:num>
  <w:num w:numId="5" w16cid:durableId="1869641407">
    <w:abstractNumId w:val="17"/>
  </w:num>
  <w:num w:numId="6" w16cid:durableId="493911643">
    <w:abstractNumId w:val="15"/>
  </w:num>
  <w:num w:numId="7" w16cid:durableId="16465348">
    <w:abstractNumId w:val="14"/>
  </w:num>
  <w:num w:numId="8" w16cid:durableId="1709529066">
    <w:abstractNumId w:val="10"/>
  </w:num>
  <w:num w:numId="9" w16cid:durableId="835340824">
    <w:abstractNumId w:val="11"/>
  </w:num>
  <w:num w:numId="10" w16cid:durableId="1584139714">
    <w:abstractNumId w:val="6"/>
  </w:num>
  <w:num w:numId="11" w16cid:durableId="851380070">
    <w:abstractNumId w:val="12"/>
  </w:num>
  <w:num w:numId="12" w16cid:durableId="305279043">
    <w:abstractNumId w:val="5"/>
  </w:num>
  <w:num w:numId="13" w16cid:durableId="517038890">
    <w:abstractNumId w:val="9"/>
  </w:num>
  <w:num w:numId="14" w16cid:durableId="1016884310">
    <w:abstractNumId w:val="0"/>
  </w:num>
  <w:num w:numId="15" w16cid:durableId="80877149">
    <w:abstractNumId w:val="1"/>
  </w:num>
  <w:num w:numId="16" w16cid:durableId="254561864">
    <w:abstractNumId w:val="3"/>
  </w:num>
  <w:num w:numId="17" w16cid:durableId="2038893032">
    <w:abstractNumId w:val="21"/>
  </w:num>
  <w:num w:numId="18" w16cid:durableId="282538095">
    <w:abstractNumId w:val="19"/>
  </w:num>
  <w:num w:numId="19" w16cid:durableId="1755282544">
    <w:abstractNumId w:val="20"/>
  </w:num>
  <w:num w:numId="20" w16cid:durableId="1237520240">
    <w:abstractNumId w:val="8"/>
  </w:num>
  <w:num w:numId="21" w16cid:durableId="683436699">
    <w:abstractNumId w:val="22"/>
  </w:num>
  <w:num w:numId="22" w16cid:durableId="1634289098">
    <w:abstractNumId w:val="13"/>
  </w:num>
  <w:num w:numId="23" w16cid:durableId="1976594562">
    <w:abstractNumId w:val="18"/>
  </w:num>
  <w:num w:numId="24" w16cid:durableId="855390179">
    <w:abstractNumId w:val="7"/>
  </w:num>
  <w:num w:numId="25" w16cid:durableId="1595823275">
    <w:abstractNumId w:val="2"/>
  </w:num>
  <w:num w:numId="26" w16cid:durableId="20492615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12946"/>
    <w:rsid w:val="0001521F"/>
    <w:rsid w:val="00015A0B"/>
    <w:rsid w:val="000311F5"/>
    <w:rsid w:val="000564E7"/>
    <w:rsid w:val="00057AB1"/>
    <w:rsid w:val="000627B8"/>
    <w:rsid w:val="0006617E"/>
    <w:rsid w:val="000922C5"/>
    <w:rsid w:val="000A4EF2"/>
    <w:rsid w:val="000F1848"/>
    <w:rsid w:val="00101A19"/>
    <w:rsid w:val="001115FA"/>
    <w:rsid w:val="00115388"/>
    <w:rsid w:val="0011701E"/>
    <w:rsid w:val="00120781"/>
    <w:rsid w:val="00156435"/>
    <w:rsid w:val="00171E74"/>
    <w:rsid w:val="001900FD"/>
    <w:rsid w:val="00196FF1"/>
    <w:rsid w:val="001B28BF"/>
    <w:rsid w:val="001B7DAA"/>
    <w:rsid w:val="001C3041"/>
    <w:rsid w:val="001C5549"/>
    <w:rsid w:val="001E31EC"/>
    <w:rsid w:val="001F145C"/>
    <w:rsid w:val="001F5F3F"/>
    <w:rsid w:val="00212EC1"/>
    <w:rsid w:val="002341FB"/>
    <w:rsid w:val="00236A39"/>
    <w:rsid w:val="00240E05"/>
    <w:rsid w:val="00246A2A"/>
    <w:rsid w:val="0026385B"/>
    <w:rsid w:val="002A21DD"/>
    <w:rsid w:val="002A49B6"/>
    <w:rsid w:val="002B7B29"/>
    <w:rsid w:val="002C2F82"/>
    <w:rsid w:val="002D0380"/>
    <w:rsid w:val="002D1194"/>
    <w:rsid w:val="002F22D9"/>
    <w:rsid w:val="00300BEF"/>
    <w:rsid w:val="00305326"/>
    <w:rsid w:val="00311E0B"/>
    <w:rsid w:val="0034525F"/>
    <w:rsid w:val="00367B64"/>
    <w:rsid w:val="00370CC2"/>
    <w:rsid w:val="003846F6"/>
    <w:rsid w:val="003A72A4"/>
    <w:rsid w:val="003C0ADA"/>
    <w:rsid w:val="003D4372"/>
    <w:rsid w:val="003D76A4"/>
    <w:rsid w:val="003F246A"/>
    <w:rsid w:val="003F5968"/>
    <w:rsid w:val="00423F03"/>
    <w:rsid w:val="004254E6"/>
    <w:rsid w:val="00452D62"/>
    <w:rsid w:val="004776D6"/>
    <w:rsid w:val="00494E18"/>
    <w:rsid w:val="00497453"/>
    <w:rsid w:val="004C13D3"/>
    <w:rsid w:val="004C1AE0"/>
    <w:rsid w:val="004F4648"/>
    <w:rsid w:val="0050533C"/>
    <w:rsid w:val="005204DC"/>
    <w:rsid w:val="005214C0"/>
    <w:rsid w:val="00531169"/>
    <w:rsid w:val="00535E3B"/>
    <w:rsid w:val="00560DF7"/>
    <w:rsid w:val="00584D5B"/>
    <w:rsid w:val="0062700D"/>
    <w:rsid w:val="00631A4A"/>
    <w:rsid w:val="00636829"/>
    <w:rsid w:val="00645969"/>
    <w:rsid w:val="00674CC6"/>
    <w:rsid w:val="0067569D"/>
    <w:rsid w:val="00681C62"/>
    <w:rsid w:val="00684267"/>
    <w:rsid w:val="00685CAD"/>
    <w:rsid w:val="006A28EE"/>
    <w:rsid w:val="006B1109"/>
    <w:rsid w:val="006E62C0"/>
    <w:rsid w:val="00702973"/>
    <w:rsid w:val="00726541"/>
    <w:rsid w:val="00740C47"/>
    <w:rsid w:val="00755979"/>
    <w:rsid w:val="00766192"/>
    <w:rsid w:val="00766AF6"/>
    <w:rsid w:val="00776DF2"/>
    <w:rsid w:val="007B166B"/>
    <w:rsid w:val="007D29CC"/>
    <w:rsid w:val="007F27B7"/>
    <w:rsid w:val="00812F49"/>
    <w:rsid w:val="00846340"/>
    <w:rsid w:val="00855955"/>
    <w:rsid w:val="0086456D"/>
    <w:rsid w:val="00877A5F"/>
    <w:rsid w:val="0088179B"/>
    <w:rsid w:val="00883C1E"/>
    <w:rsid w:val="008868AA"/>
    <w:rsid w:val="00887C5A"/>
    <w:rsid w:val="00891CD4"/>
    <w:rsid w:val="00897CFD"/>
    <w:rsid w:val="008A4722"/>
    <w:rsid w:val="008B2282"/>
    <w:rsid w:val="008C51DD"/>
    <w:rsid w:val="008D7C42"/>
    <w:rsid w:val="008E4717"/>
    <w:rsid w:val="008E61FD"/>
    <w:rsid w:val="008E7EC5"/>
    <w:rsid w:val="00913E8F"/>
    <w:rsid w:val="009238EF"/>
    <w:rsid w:val="00943AA4"/>
    <w:rsid w:val="00951CDB"/>
    <w:rsid w:val="009610C9"/>
    <w:rsid w:val="009B6B85"/>
    <w:rsid w:val="009C6F5E"/>
    <w:rsid w:val="009D7440"/>
    <w:rsid w:val="00A137EF"/>
    <w:rsid w:val="00A51F77"/>
    <w:rsid w:val="00A600DD"/>
    <w:rsid w:val="00A6301E"/>
    <w:rsid w:val="00A654FA"/>
    <w:rsid w:val="00AB3881"/>
    <w:rsid w:val="00AE6087"/>
    <w:rsid w:val="00B178C6"/>
    <w:rsid w:val="00B216D2"/>
    <w:rsid w:val="00B22464"/>
    <w:rsid w:val="00B30BA9"/>
    <w:rsid w:val="00B32D17"/>
    <w:rsid w:val="00B55E11"/>
    <w:rsid w:val="00B56641"/>
    <w:rsid w:val="00B65FF0"/>
    <w:rsid w:val="00B81E11"/>
    <w:rsid w:val="00B858E3"/>
    <w:rsid w:val="00B87DEC"/>
    <w:rsid w:val="00BA0B8C"/>
    <w:rsid w:val="00BC426E"/>
    <w:rsid w:val="00BE5B56"/>
    <w:rsid w:val="00BE7F99"/>
    <w:rsid w:val="00C06712"/>
    <w:rsid w:val="00C147A8"/>
    <w:rsid w:val="00C15D65"/>
    <w:rsid w:val="00C237B4"/>
    <w:rsid w:val="00C2480B"/>
    <w:rsid w:val="00C26076"/>
    <w:rsid w:val="00C31E4E"/>
    <w:rsid w:val="00C53019"/>
    <w:rsid w:val="00C71B8E"/>
    <w:rsid w:val="00C8598F"/>
    <w:rsid w:val="00C97650"/>
    <w:rsid w:val="00CA06CE"/>
    <w:rsid w:val="00CB3859"/>
    <w:rsid w:val="00CD6FB9"/>
    <w:rsid w:val="00CF053D"/>
    <w:rsid w:val="00CF13BE"/>
    <w:rsid w:val="00CF43EE"/>
    <w:rsid w:val="00D06279"/>
    <w:rsid w:val="00D12E1D"/>
    <w:rsid w:val="00D25A75"/>
    <w:rsid w:val="00D423B7"/>
    <w:rsid w:val="00D425A6"/>
    <w:rsid w:val="00D42924"/>
    <w:rsid w:val="00D5644C"/>
    <w:rsid w:val="00D614C6"/>
    <w:rsid w:val="00D673E1"/>
    <w:rsid w:val="00D9410E"/>
    <w:rsid w:val="00DA3F22"/>
    <w:rsid w:val="00DC6AC8"/>
    <w:rsid w:val="00DE2F87"/>
    <w:rsid w:val="00DF5378"/>
    <w:rsid w:val="00E00C07"/>
    <w:rsid w:val="00E10B97"/>
    <w:rsid w:val="00E1482B"/>
    <w:rsid w:val="00E175E7"/>
    <w:rsid w:val="00E20089"/>
    <w:rsid w:val="00E22754"/>
    <w:rsid w:val="00E30AE1"/>
    <w:rsid w:val="00E3666D"/>
    <w:rsid w:val="00E705A3"/>
    <w:rsid w:val="00E71800"/>
    <w:rsid w:val="00E72132"/>
    <w:rsid w:val="00E81371"/>
    <w:rsid w:val="00E91338"/>
    <w:rsid w:val="00EA1D2B"/>
    <w:rsid w:val="00EA2313"/>
    <w:rsid w:val="00F1201A"/>
    <w:rsid w:val="00F205D3"/>
    <w:rsid w:val="00F35E0C"/>
    <w:rsid w:val="00F44B4A"/>
    <w:rsid w:val="00F475D9"/>
    <w:rsid w:val="00F81C82"/>
    <w:rsid w:val="00F83267"/>
    <w:rsid w:val="00F85E24"/>
    <w:rsid w:val="00F9185E"/>
    <w:rsid w:val="00F955CF"/>
    <w:rsid w:val="00FA5741"/>
    <w:rsid w:val="00FB45E2"/>
    <w:rsid w:val="00FB6251"/>
    <w:rsid w:val="00FC273C"/>
    <w:rsid w:val="00FD2E67"/>
    <w:rsid w:val="00FE5F6F"/>
    <w:rsid w:val="00FE76DB"/>
    <w:rsid w:val="00FF3E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 w:type="character" w:customStyle="1" w:styleId="Policepardfaut1">
    <w:name w:val="Police par défaut1"/>
    <w:rsid w:val="00B32D17"/>
  </w:style>
  <w:style w:type="paragraph" w:customStyle="1" w:styleId="Paragraphe">
    <w:name w:val="Paragraphe"/>
    <w:basedOn w:val="Normal"/>
    <w:rsid w:val="008C51DD"/>
    <w:pPr>
      <w:keepNext w:val="0"/>
      <w:keepLines w:val="0"/>
      <w:pBdr>
        <w:top w:val="none" w:sz="0" w:space="0" w:color="000000"/>
        <w:left w:val="none" w:sz="0" w:space="0" w:color="000000"/>
        <w:bottom w:val="none" w:sz="0" w:space="0" w:color="000000"/>
        <w:right w:val="none" w:sz="0" w:space="0" w:color="000000"/>
      </w:pBdr>
      <w:suppressAutoHyphens/>
      <w:spacing w:after="0"/>
      <w:contextualSpacing w:val="0"/>
      <w:textAlignment w:val="baseline"/>
    </w:pPr>
    <w:rPr>
      <w:rFonts w:ascii="Times New Roman" w:eastAsia="Times New Roman" w:hAnsi="Times New Roman" w:cs="Times New Roman"/>
      <w:kern w:val="1"/>
      <w:sz w:val="24"/>
      <w:szCs w:val="20"/>
      <w:lang w:eastAsia="fr-FR"/>
    </w:rPr>
  </w:style>
  <w:style w:type="paragraph" w:styleId="Commentaire">
    <w:name w:val="annotation text"/>
    <w:basedOn w:val="Normal"/>
    <w:link w:val="CommentaireCar"/>
    <w:uiPriority w:val="99"/>
    <w:semiHidden/>
    <w:unhideWhenUsed/>
    <w:rsid w:val="00BE7F99"/>
    <w:rPr>
      <w:szCs w:val="20"/>
    </w:rPr>
  </w:style>
  <w:style w:type="character" w:customStyle="1" w:styleId="CommentaireCar">
    <w:name w:val="Commentaire Car"/>
    <w:basedOn w:val="Policepardfaut"/>
    <w:link w:val="Commentaire"/>
    <w:uiPriority w:val="99"/>
    <w:semiHidden/>
    <w:rsid w:val="00BE7F99"/>
    <w:rPr>
      <w:rFonts w:ascii="Marianne" w:hAnsi="Marianne"/>
      <w:sz w:val="20"/>
      <w:szCs w:val="20"/>
    </w:rPr>
  </w:style>
  <w:style w:type="character" w:styleId="Marquedecommentaire">
    <w:name w:val="annotation reference"/>
    <w:basedOn w:val="Policepardfaut"/>
    <w:uiPriority w:val="99"/>
    <w:semiHidden/>
    <w:unhideWhenUsed/>
    <w:rsid w:val="00BE7F99"/>
    <w:rPr>
      <w:sz w:val="16"/>
      <w:szCs w:val="16"/>
    </w:rPr>
  </w:style>
  <w:style w:type="paragraph" w:styleId="Objetducommentaire">
    <w:name w:val="annotation subject"/>
    <w:basedOn w:val="Commentaire"/>
    <w:next w:val="Commentaire"/>
    <w:link w:val="ObjetducommentaireCar"/>
    <w:uiPriority w:val="99"/>
    <w:semiHidden/>
    <w:unhideWhenUsed/>
    <w:rsid w:val="00BE7F99"/>
    <w:rPr>
      <w:b/>
      <w:bCs/>
    </w:rPr>
  </w:style>
  <w:style w:type="character" w:customStyle="1" w:styleId="ObjetducommentaireCar">
    <w:name w:val="Objet du commentaire Car"/>
    <w:basedOn w:val="CommentaireCar"/>
    <w:link w:val="Objetducommentaire"/>
    <w:uiPriority w:val="99"/>
    <w:semiHidden/>
    <w:rsid w:val="00BE7F99"/>
    <w:rPr>
      <w:rFonts w:ascii="Marianne" w:hAnsi="Marianne"/>
      <w:b/>
      <w:bCs/>
      <w:sz w:val="20"/>
      <w:szCs w:val="20"/>
    </w:rPr>
  </w:style>
  <w:style w:type="paragraph" w:customStyle="1" w:styleId="Standard">
    <w:name w:val="Standard"/>
    <w:rsid w:val="0067569D"/>
    <w:pPr>
      <w:suppressAutoHyphens/>
      <w:autoSpaceDN w:val="0"/>
      <w:spacing w:after="0" w:line="240" w:lineRule="auto"/>
      <w:textAlignment w:val="baseline"/>
    </w:pPr>
    <w:rPr>
      <w:rFonts w:ascii="Arial" w:eastAsia="Times New Roman" w:hAnsi="Arial" w:cs="Times New Roman"/>
      <w:kern w:val="3"/>
      <w:sz w:val="24"/>
      <w:szCs w:val="20"/>
      <w:lang w:eastAsia="zh-CN" w:bidi="hi-IN"/>
    </w:rPr>
  </w:style>
  <w:style w:type="paragraph" w:customStyle="1" w:styleId="Paradouble">
    <w:name w:val="Para_double"/>
    <w:basedOn w:val="Paragraphe"/>
    <w:rsid w:val="00236A39"/>
    <w:pPr>
      <w:pBdr>
        <w:top w:val="none" w:sz="0" w:space="0" w:color="auto"/>
        <w:left w:val="none" w:sz="0" w:space="0" w:color="auto"/>
        <w:bottom w:val="none" w:sz="0" w:space="0" w:color="auto"/>
        <w:right w:val="none" w:sz="0" w:space="0" w:color="auto"/>
      </w:pBdr>
      <w:autoSpaceDN w:val="0"/>
      <w:spacing w:before="0" w:after="240"/>
    </w:pPr>
    <w:rPr>
      <w:rFonts w:ascii="Arial" w:hAnsi="Arial"/>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5577">
      <w:bodyDiv w:val="1"/>
      <w:marLeft w:val="0"/>
      <w:marRight w:val="0"/>
      <w:marTop w:val="0"/>
      <w:marBottom w:val="0"/>
      <w:divBdr>
        <w:top w:val="none" w:sz="0" w:space="0" w:color="auto"/>
        <w:left w:val="none" w:sz="0" w:space="0" w:color="auto"/>
        <w:bottom w:val="none" w:sz="0" w:space="0" w:color="auto"/>
        <w:right w:val="none" w:sz="0" w:space="0" w:color="auto"/>
      </w:divBdr>
    </w:div>
    <w:div w:id="830603661">
      <w:bodyDiv w:val="1"/>
      <w:marLeft w:val="0"/>
      <w:marRight w:val="0"/>
      <w:marTop w:val="0"/>
      <w:marBottom w:val="0"/>
      <w:divBdr>
        <w:top w:val="none" w:sz="0" w:space="0" w:color="auto"/>
        <w:left w:val="none" w:sz="0" w:space="0" w:color="auto"/>
        <w:bottom w:val="none" w:sz="0" w:space="0" w:color="auto"/>
        <w:right w:val="none" w:sz="0" w:space="0" w:color="auto"/>
      </w:divBdr>
    </w:div>
    <w:div w:id="94923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37703547"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section_lc/LEGITEXT000037701019/LEGISCTA00003772506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id/LEGISCTA00003770379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3842/"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2044</Words>
  <Characters>11246</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4</cp:revision>
  <cp:lastPrinted>2025-03-11T14:46:00Z</cp:lastPrinted>
  <dcterms:created xsi:type="dcterms:W3CDTF">2026-04-22T05:50:00Z</dcterms:created>
  <dcterms:modified xsi:type="dcterms:W3CDTF">2026-08-04T11:14:00Z</dcterms:modified>
</cp:coreProperties>
</file>